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4596D" w14:textId="5C8A0D9E" w:rsidR="00706BDD" w:rsidRDefault="000F3713" w:rsidP="0024226A">
      <w:pPr>
        <w:jc w:val="right"/>
        <w:rPr>
          <w:rFonts w:ascii="Arial" w:hAnsi="Arial" w:cs="Arial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lang w:eastAsia="sl-SI"/>
        </w:rPr>
        <w:t xml:space="preserve">                                                                                                    </w:t>
      </w:r>
      <w:r w:rsidR="000E73FE" w:rsidRPr="00590863">
        <w:rPr>
          <w:rFonts w:ascii="Arial" w:hAnsi="Arial" w:cs="Arial"/>
          <w:sz w:val="18"/>
          <w:szCs w:val="18"/>
        </w:rPr>
        <w:t>Obrazec št: 1</w:t>
      </w:r>
    </w:p>
    <w:p w14:paraId="5C06660F" w14:textId="77777777" w:rsidR="00464601" w:rsidRPr="00590863" w:rsidRDefault="00464601" w:rsidP="001B50D6">
      <w:pPr>
        <w:spacing w:after="0"/>
        <w:rPr>
          <w:rFonts w:ascii="Arial" w:hAnsi="Arial" w:cs="Arial"/>
          <w:sz w:val="18"/>
          <w:szCs w:val="18"/>
        </w:rPr>
      </w:pPr>
    </w:p>
    <w:p w14:paraId="0E0ECE83" w14:textId="77777777" w:rsidR="00706BDD" w:rsidRDefault="000E73FE" w:rsidP="00706BDD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</w:rPr>
      </w:pPr>
      <w:r>
        <w:rPr>
          <w:rFonts w:ascii="Arial" w:hAnsi="Arial" w:cs="Arial"/>
        </w:rPr>
        <w:t>Ponudba</w:t>
      </w:r>
    </w:p>
    <w:p w14:paraId="6B616583" w14:textId="7E25DFB3" w:rsidR="0084141A" w:rsidRDefault="000E73FE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Na osnovi povabila za naročilo </w:t>
      </w:r>
      <w:bookmarkStart w:id="0" w:name="_Hlk32927159"/>
      <w:r w:rsidRPr="00167B6B">
        <w:rPr>
          <w:rFonts w:ascii="Arial" w:hAnsi="Arial" w:cs="Arial"/>
          <w:b/>
          <w:bCs/>
          <w:color w:val="000000"/>
          <w:sz w:val="18"/>
          <w:szCs w:val="18"/>
        </w:rPr>
        <w:t>»</w:t>
      </w:r>
      <w:bookmarkStart w:id="1" w:name="_Hlk32928430"/>
      <w:r w:rsidR="00EF0361" w:rsidRPr="00EF0361">
        <w:rPr>
          <w:rFonts w:ascii="Arial" w:hAnsi="Arial" w:cs="Arial"/>
          <w:b/>
          <w:bCs/>
          <w:color w:val="000000"/>
          <w:sz w:val="18"/>
          <w:szCs w:val="18"/>
        </w:rPr>
        <w:t>Prevoz šolskih otrok ob pouka prostih dneh za obdobje 2021-2024</w:t>
      </w:r>
      <w:r w:rsidRPr="00167B6B">
        <w:rPr>
          <w:rFonts w:ascii="Arial" w:hAnsi="Arial" w:cs="Arial"/>
          <w:b/>
          <w:bCs/>
          <w:color w:val="000000"/>
          <w:sz w:val="18"/>
          <w:szCs w:val="18"/>
        </w:rPr>
        <w:t>«</w:t>
      </w:r>
      <w:bookmarkEnd w:id="1"/>
      <w:r>
        <w:rPr>
          <w:rFonts w:ascii="Arial" w:hAnsi="Arial" w:cs="Arial"/>
          <w:color w:val="000000"/>
          <w:sz w:val="18"/>
          <w:szCs w:val="18"/>
        </w:rPr>
        <w:t xml:space="preserve"> </w:t>
      </w:r>
      <w:bookmarkEnd w:id="0"/>
      <w:r>
        <w:rPr>
          <w:rFonts w:ascii="Arial" w:hAnsi="Arial" w:cs="Arial"/>
          <w:color w:val="000000"/>
          <w:sz w:val="18"/>
          <w:szCs w:val="18"/>
        </w:rPr>
        <w:t>dajemo ponudbo, kot sledi:</w:t>
      </w:r>
    </w:p>
    <w:p w14:paraId="1280338D" w14:textId="20C2C8D6" w:rsidR="0084141A" w:rsidRDefault="000E73FE" w:rsidP="0006765A">
      <w:pPr>
        <w:pStyle w:val="Odstavekseznama"/>
        <w:numPr>
          <w:ilvl w:val="0"/>
          <w:numId w:val="35"/>
        </w:numPr>
        <w:spacing w:before="225" w:after="225" w:line="240" w:lineRule="auto"/>
        <w:jc w:val="both"/>
      </w:pPr>
      <w:r w:rsidRPr="0006765A">
        <w:rPr>
          <w:rFonts w:ascii="Arial" w:hAnsi="Arial" w:cs="Arial"/>
          <w:b/>
          <w:bCs/>
          <w:color w:val="000000"/>
          <w:sz w:val="18"/>
          <w:szCs w:val="18"/>
        </w:rPr>
        <w:t>Ponudba številka:</w:t>
      </w:r>
      <w:r w:rsidRPr="0006765A">
        <w:rPr>
          <w:rFonts w:ascii="Arial" w:hAnsi="Arial" w:cs="Arial"/>
          <w:color w:val="000000"/>
          <w:sz w:val="18"/>
          <w:szCs w:val="18"/>
        </w:rPr>
        <w:t> </w:t>
      </w:r>
      <w:r w:rsidRPr="0006765A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8670" w:type="dxa"/>
        <w:tblInd w:w="108" w:type="dxa"/>
        <w:tblLook w:val="04A0" w:firstRow="1" w:lastRow="0" w:firstColumn="1" w:lastColumn="0" w:noHBand="0" w:noVBand="1"/>
      </w:tblPr>
      <w:tblGrid>
        <w:gridCol w:w="2385"/>
        <w:gridCol w:w="6285"/>
      </w:tblGrid>
      <w:tr w:rsidR="0084141A" w14:paraId="31ECA0CB" w14:textId="77777777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B465D7F" w14:textId="77777777" w:rsidR="0084141A" w:rsidRDefault="000E73FE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7DB099" w14:textId="77777777" w:rsidR="0084141A" w:rsidRDefault="000E73FE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84141A" w14:paraId="1916937A" w14:textId="77777777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DE162F6" w14:textId="77777777" w:rsidR="0084141A" w:rsidRDefault="000E73FE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9E61B1" w14:textId="77777777" w:rsidR="0084141A" w:rsidRDefault="000E73FE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12247070" w14:textId="631E1C77" w:rsidR="0084141A" w:rsidRDefault="000E73FE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Ponudbo oddajamo (ustrezno označite):</w:t>
      </w:r>
    </w:p>
    <w:p w14:paraId="1AFA263F" w14:textId="77777777" w:rsidR="0084141A" w:rsidRDefault="000E73FE">
      <w:pPr>
        <w:spacing w:before="225" w:after="225" w:line="240" w:lineRule="auto"/>
        <w:jc w:val="both"/>
      </w:pPr>
      <w:r>
        <w:fldChar w:fldCharType="begin">
          <w:ffData>
            <w:name w:val="cbox1597eb9af70fc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box1597eb9af70fc5"/>
      <w:r>
        <w:instrText xml:space="preserve"> FORMCHECKBOX </w:instrText>
      </w:r>
      <w:r w:rsidR="001D6DB8">
        <w:fldChar w:fldCharType="separate"/>
      </w:r>
      <w:r>
        <w:fldChar w:fldCharType="end"/>
      </w:r>
      <w:bookmarkEnd w:id="2"/>
      <w:r>
        <w:rPr>
          <w:rFonts w:ascii="Arial" w:hAnsi="Arial" w:cs="Arial"/>
          <w:color w:val="000000"/>
          <w:sz w:val="18"/>
          <w:szCs w:val="18"/>
        </w:rPr>
        <w:t> samostojno</w:t>
      </w:r>
    </w:p>
    <w:p w14:paraId="099A0326" w14:textId="77777777" w:rsidR="0084141A" w:rsidRDefault="000E73FE">
      <w:pPr>
        <w:spacing w:before="225" w:after="225" w:line="240" w:lineRule="auto"/>
        <w:jc w:val="both"/>
      </w:pPr>
      <w:r>
        <w:fldChar w:fldCharType="begin">
          <w:ffData>
            <w:name w:val="cbox1597eb9af711fa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box1597eb9af711fa"/>
      <w:r>
        <w:instrText xml:space="preserve"> FORMCHECKBOX </w:instrText>
      </w:r>
      <w:r w:rsidR="001D6DB8">
        <w:fldChar w:fldCharType="separate"/>
      </w:r>
      <w:r>
        <w:fldChar w:fldCharType="end"/>
      </w:r>
      <w:bookmarkEnd w:id="3"/>
      <w:r>
        <w:rPr>
          <w:rFonts w:ascii="Arial" w:hAnsi="Arial" w:cs="Arial"/>
          <w:color w:val="000000"/>
          <w:sz w:val="18"/>
          <w:szCs w:val="18"/>
        </w:rPr>
        <w:t> z naslednjimi partnerji (navedite samo firme): ___________________________________</w:t>
      </w:r>
    </w:p>
    <w:p w14:paraId="74778E7C" w14:textId="77777777" w:rsidR="0084141A" w:rsidRDefault="000E73FE">
      <w:pPr>
        <w:spacing w:before="225" w:after="225" w:line="240" w:lineRule="auto"/>
        <w:jc w:val="both"/>
      </w:pPr>
      <w:r>
        <w:fldChar w:fldCharType="begin">
          <w:ffData>
            <w:name w:val="cbox1597eb9af7142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box1597eb9af71425"/>
      <w:r>
        <w:instrText xml:space="preserve"> FORMCHECKBOX </w:instrText>
      </w:r>
      <w:r w:rsidR="001D6DB8">
        <w:fldChar w:fldCharType="separate"/>
      </w:r>
      <w:r>
        <w:fldChar w:fldCharType="end"/>
      </w:r>
      <w:bookmarkEnd w:id="4"/>
      <w:r>
        <w:rPr>
          <w:rFonts w:ascii="Arial" w:hAnsi="Arial" w:cs="Arial"/>
          <w:color w:val="000000"/>
          <w:sz w:val="18"/>
          <w:szCs w:val="18"/>
        </w:rPr>
        <w:t> z naslednjimi podizvajalci (navedite samo firme): ________________________________</w:t>
      </w:r>
    </w:p>
    <w:p w14:paraId="3BBA5A67" w14:textId="62DED30E" w:rsidR="0006765A" w:rsidRDefault="000E73FE" w:rsidP="0006765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fldChar w:fldCharType="begin">
          <w:ffData>
            <w:name w:val="cbox1597eb9af7165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box1597eb9af71651"/>
      <w:r>
        <w:instrText xml:space="preserve"> FORMCHECKBOX </w:instrText>
      </w:r>
      <w:r w:rsidR="001D6DB8">
        <w:fldChar w:fldCharType="separate"/>
      </w:r>
      <w:r>
        <w:fldChar w:fldCharType="end"/>
      </w:r>
      <w:bookmarkEnd w:id="5"/>
      <w:r>
        <w:rPr>
          <w:rFonts w:ascii="Arial" w:hAnsi="Arial" w:cs="Arial"/>
          <w:color w:val="000000"/>
          <w:sz w:val="18"/>
          <w:szCs w:val="18"/>
        </w:rPr>
        <w:t>  z uporabo zmogljivosti naslednjih subjektov (navedite samo firme): _____________________________</w:t>
      </w:r>
    </w:p>
    <w:p w14:paraId="1953AFE2" w14:textId="77777777" w:rsidR="00194C27" w:rsidRDefault="00194C27" w:rsidP="0006765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B20D1C2" w14:textId="5BBD97E0" w:rsidR="00194C27" w:rsidRPr="00194C27" w:rsidRDefault="00EF0361" w:rsidP="00194C27">
      <w:pPr>
        <w:keepNext/>
        <w:keepLines/>
        <w:numPr>
          <w:ilvl w:val="0"/>
          <w:numId w:val="22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PONUDBENA CENA</w:t>
      </w:r>
      <w:r w:rsidR="00194C27" w:rsidRPr="00194C27">
        <w:rPr>
          <w:rFonts w:ascii="Arial" w:hAnsi="Arial" w:cs="Arial"/>
          <w:b/>
          <w:sz w:val="18"/>
          <w:szCs w:val="18"/>
        </w:rPr>
        <w:t xml:space="preserve"> </w:t>
      </w:r>
    </w:p>
    <w:p w14:paraId="551BADEE" w14:textId="77777777" w:rsidR="00194C27" w:rsidRPr="000A01C6" w:rsidRDefault="00194C27" w:rsidP="00194C27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i/>
          <w:color w:val="808080"/>
          <w:sz w:val="18"/>
          <w:szCs w:val="18"/>
          <w:lang w:eastAsia="sl-SI"/>
        </w:rPr>
      </w:pPr>
    </w:p>
    <w:p w14:paraId="21EC74FB" w14:textId="77777777" w:rsidR="00194C27" w:rsidRPr="000A01C6" w:rsidRDefault="00194C27" w:rsidP="00194C27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i/>
          <w:color w:val="808080"/>
          <w:sz w:val="18"/>
          <w:szCs w:val="18"/>
          <w:lang w:eastAsia="sl-SI"/>
        </w:rPr>
      </w:pPr>
    </w:p>
    <w:tbl>
      <w:tblPr>
        <w:tblStyle w:val="NormalTablePHPDOCX"/>
        <w:tblW w:w="8950" w:type="dxa"/>
        <w:tblInd w:w="108" w:type="dxa"/>
        <w:tblLook w:val="04A0" w:firstRow="1" w:lastRow="0" w:firstColumn="1" w:lastColumn="0" w:noHBand="0" w:noVBand="1"/>
      </w:tblPr>
      <w:tblGrid>
        <w:gridCol w:w="1223"/>
        <w:gridCol w:w="2418"/>
        <w:gridCol w:w="1525"/>
        <w:gridCol w:w="1525"/>
        <w:gridCol w:w="703"/>
        <w:gridCol w:w="1556"/>
      </w:tblGrid>
      <w:tr w:rsidR="00C32F81" w14:paraId="6CE7F256" w14:textId="77777777" w:rsidTr="00C32F81">
        <w:tc>
          <w:tcPr>
            <w:tcW w:w="6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01127915" w14:textId="77777777" w:rsidR="00C32F81" w:rsidRDefault="00C32F81" w:rsidP="00C32F81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Oznaka sklopa</w:t>
            </w:r>
          </w:p>
        </w:tc>
        <w:tc>
          <w:tcPr>
            <w:tcW w:w="135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3CBBD67F" w14:textId="77777777" w:rsidR="00C32F81" w:rsidRDefault="00C32F81" w:rsidP="00C32F81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Naziv sklopa</w:t>
            </w:r>
          </w:p>
        </w:tc>
        <w:tc>
          <w:tcPr>
            <w:tcW w:w="85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vAlign w:val="center"/>
          </w:tcPr>
          <w:p w14:paraId="3FDC64BE" w14:textId="4E849F8A" w:rsidR="00C32F81" w:rsidRPr="00C32F81" w:rsidRDefault="00C32F81" w:rsidP="00C32F81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Kilometrina</w:t>
            </w:r>
            <w:r w:rsidR="005974A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*</w:t>
            </w:r>
          </w:p>
        </w:tc>
        <w:tc>
          <w:tcPr>
            <w:tcW w:w="85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0D20A500" w14:textId="10A5B34E" w:rsidR="00C32F81" w:rsidRDefault="00C32F81" w:rsidP="00C32F81">
            <w:pPr>
              <w:jc w:val="center"/>
            </w:pPr>
            <w:r w:rsidRPr="00C32F81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Cena na kilometer</w:t>
            </w:r>
          </w:p>
        </w:tc>
        <w:tc>
          <w:tcPr>
            <w:tcW w:w="3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3866AE4B" w14:textId="1204745A" w:rsidR="00C32F81" w:rsidRDefault="00C32F81" w:rsidP="00C32F81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DDV</w:t>
            </w: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56393D0D" w14:textId="77777777" w:rsidR="00C32F81" w:rsidRDefault="00C32F81" w:rsidP="00C32F81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Skupna p</w:t>
            </w:r>
            <w:r w:rsidRPr="004425C6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onudbena vrednost z DDV za ocenjeno količino</w:t>
            </w:r>
          </w:p>
        </w:tc>
      </w:tr>
      <w:tr w:rsidR="00DA5008" w14:paraId="4A32CBAE" w14:textId="77777777" w:rsidTr="00DA5008">
        <w:tc>
          <w:tcPr>
            <w:tcW w:w="683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EA9E4FD" w14:textId="17301FEB" w:rsidR="00DA5008" w:rsidRDefault="00DA5008" w:rsidP="007B6B06">
            <w:pPr>
              <w:jc w:val="right"/>
              <w:rPr>
                <w:rFonts w:ascii="Arial" w:hAnsi="Arial" w:cs="Arial"/>
                <w:color w:val="222222"/>
                <w:position w:val="-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position w:val="-2"/>
                <w:sz w:val="18"/>
                <w:szCs w:val="18"/>
                <w:shd w:val="clear" w:color="auto" w:fill="FFFFFF"/>
              </w:rPr>
              <w:t>1.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5" w:type="dxa"/>
              <w:bottom w:w="135" w:type="dxa"/>
            </w:tcMar>
          </w:tcPr>
          <w:p w14:paraId="501F80EE" w14:textId="77777777" w:rsidR="00DA5008" w:rsidRDefault="00DA5008" w:rsidP="007B6B06">
            <w:pPr>
              <w:jc w:val="both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DA500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Relacija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: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</w:t>
            </w:r>
          </w:p>
          <w:p w14:paraId="36C29F05" w14:textId="02995A07" w:rsidR="00DA5008" w:rsidRPr="00C70CA2" w:rsidRDefault="00DA5008" w:rsidP="007B6B06">
            <w:pPr>
              <w:jc w:val="both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DA500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VIPAVA (CIRIUS) – VOLČJA DRAGA – ŠEMPETER – LOJE – TOLMIN</w:t>
            </w:r>
          </w:p>
        </w:tc>
        <w:tc>
          <w:tcPr>
            <w:tcW w:w="85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8E44D67" w14:textId="77777777" w:rsidR="00DA5008" w:rsidRDefault="00DA5008" w:rsidP="00DA5008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42554F43" w14:textId="77777777" w:rsidR="00DA5008" w:rsidRDefault="00DA5008" w:rsidP="00DA5008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635B45E0" w14:textId="34216128" w:rsidR="00DA5008" w:rsidRDefault="00DA5008" w:rsidP="00DA5008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95 km</w:t>
            </w:r>
          </w:p>
        </w:tc>
        <w:tc>
          <w:tcPr>
            <w:tcW w:w="85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949205" w14:textId="77777777" w:rsidR="00DA5008" w:rsidRDefault="00DA5008" w:rsidP="007B6B06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B29605" w14:textId="77777777" w:rsidR="00DA5008" w:rsidRDefault="00DA5008" w:rsidP="007B6B06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320D3D" w14:textId="77777777" w:rsidR="00DA5008" w:rsidRDefault="00DA5008" w:rsidP="007B6B06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DA5008" w14:paraId="79C8D59F" w14:textId="77777777" w:rsidTr="00DA5008">
        <w:tc>
          <w:tcPr>
            <w:tcW w:w="683" w:type="pct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7843A4" w14:textId="77777777" w:rsidR="00DA5008" w:rsidRDefault="00DA5008" w:rsidP="007B6B06">
            <w:pPr>
              <w:jc w:val="right"/>
              <w:rPr>
                <w:rFonts w:ascii="Arial" w:hAnsi="Arial" w:cs="Arial"/>
                <w:color w:val="222222"/>
                <w:position w:val="-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5" w:type="dxa"/>
              <w:bottom w:w="135" w:type="dxa"/>
            </w:tcMar>
          </w:tcPr>
          <w:p w14:paraId="592A2B0B" w14:textId="77777777" w:rsidR="00DA5008" w:rsidRDefault="00DA5008" w:rsidP="00DA5008">
            <w:pPr>
              <w:jc w:val="both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 w:rsidRPr="00DA500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Relacija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:</w:t>
            </w:r>
            <w:r w:rsidRPr="00DA500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 xml:space="preserve"> </w:t>
            </w:r>
          </w:p>
          <w:p w14:paraId="37C79224" w14:textId="24B99CC2" w:rsidR="00DA5008" w:rsidRPr="00C70CA2" w:rsidRDefault="00DA5008" w:rsidP="00DA5008">
            <w:pPr>
              <w:jc w:val="both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DA500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VIPAVA (CIRIUS) – VOLČJA DRAGA – ŠEMPETER</w:t>
            </w:r>
          </w:p>
        </w:tc>
        <w:tc>
          <w:tcPr>
            <w:tcW w:w="85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BDED154" w14:textId="77777777" w:rsidR="00DA5008" w:rsidRDefault="00DA5008" w:rsidP="00DA5008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7E3E4551" w14:textId="7159D47B" w:rsidR="00DA5008" w:rsidRDefault="00DA5008" w:rsidP="00DA5008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32 km</w:t>
            </w:r>
          </w:p>
        </w:tc>
        <w:tc>
          <w:tcPr>
            <w:tcW w:w="85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F63740" w14:textId="77777777" w:rsidR="00DA5008" w:rsidRDefault="00DA5008" w:rsidP="007B6B06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B271C9" w14:textId="77777777" w:rsidR="00DA5008" w:rsidRDefault="00DA5008" w:rsidP="007B6B06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5C3F632" w14:textId="77777777" w:rsidR="00DA5008" w:rsidRDefault="00DA5008" w:rsidP="007B6B06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C32F81" w14:paraId="20BF12C4" w14:textId="77777777" w:rsidTr="00DA5008">
        <w:tc>
          <w:tcPr>
            <w:tcW w:w="6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82F96E" w14:textId="77777777" w:rsidR="00C32F81" w:rsidRDefault="00C32F81" w:rsidP="007B6B06">
            <w:pPr>
              <w:jc w:val="right"/>
              <w:rPr>
                <w:rFonts w:ascii="Arial" w:hAnsi="Arial" w:cs="Arial"/>
                <w:color w:val="222222"/>
                <w:position w:val="-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position w:val="-2"/>
                <w:sz w:val="18"/>
                <w:szCs w:val="18"/>
                <w:shd w:val="clear" w:color="auto" w:fill="FFFFFF"/>
              </w:rPr>
              <w:t xml:space="preserve">                  2.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5" w:type="dxa"/>
              <w:bottom w:w="135" w:type="dxa"/>
            </w:tcMar>
          </w:tcPr>
          <w:p w14:paraId="55A7DAFC" w14:textId="1673D4B4" w:rsidR="00C32F81" w:rsidRDefault="00C32F81" w:rsidP="007B6B06">
            <w:pPr>
              <w:jc w:val="both"/>
              <w:rPr>
                <w:sz w:val="18"/>
                <w:szCs w:val="18"/>
              </w:rPr>
            </w:pPr>
            <w:r w:rsidRPr="00C70CA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NOVO MESTO 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–</w:t>
            </w:r>
            <w:r w:rsidRPr="00C70CA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ŠENTJERNEJ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</w:t>
            </w:r>
          </w:p>
        </w:tc>
        <w:tc>
          <w:tcPr>
            <w:tcW w:w="85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B5D0DA0" w14:textId="20D7A266" w:rsidR="00C32F81" w:rsidRDefault="00DA5008" w:rsidP="00DA5008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178 km</w:t>
            </w:r>
          </w:p>
        </w:tc>
        <w:tc>
          <w:tcPr>
            <w:tcW w:w="85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88D036" w14:textId="0738713E" w:rsidR="00C32F81" w:rsidRDefault="00C32F81" w:rsidP="007B6B06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A87937" w14:textId="6254CCA4" w:rsidR="00C32F81" w:rsidRDefault="00C32F81" w:rsidP="007B6B06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43F0567" w14:textId="77777777" w:rsidR="00C32F81" w:rsidRDefault="00C32F81" w:rsidP="007B6B06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C32F81" w14:paraId="4EC6CF17" w14:textId="77777777" w:rsidTr="00DA5008">
        <w:tc>
          <w:tcPr>
            <w:tcW w:w="6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8F9D96" w14:textId="10752D15" w:rsidR="00C32F81" w:rsidRDefault="00C32F81" w:rsidP="007B6B06">
            <w:pPr>
              <w:jc w:val="right"/>
              <w:rPr>
                <w:rFonts w:ascii="Arial" w:hAnsi="Arial" w:cs="Arial"/>
                <w:color w:val="222222"/>
                <w:position w:val="-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position w:val="-2"/>
                <w:sz w:val="18"/>
                <w:szCs w:val="18"/>
                <w:shd w:val="clear" w:color="auto" w:fill="FFFFFF"/>
              </w:rPr>
              <w:t>3.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5" w:type="dxa"/>
              <w:bottom w:w="135" w:type="dxa"/>
            </w:tcMar>
          </w:tcPr>
          <w:p w14:paraId="649D3325" w14:textId="74B3BCDA" w:rsidR="00C32F81" w:rsidRPr="00BC1F1E" w:rsidRDefault="00C32F81" w:rsidP="007B6B06">
            <w:pPr>
              <w:jc w:val="both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IZOLA – PORTOROŽ </w:t>
            </w:r>
          </w:p>
        </w:tc>
        <w:tc>
          <w:tcPr>
            <w:tcW w:w="85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BA1AA0C" w14:textId="60857288" w:rsidR="00C32F81" w:rsidRDefault="00DA5008" w:rsidP="00DA5008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85 km</w:t>
            </w:r>
          </w:p>
        </w:tc>
        <w:tc>
          <w:tcPr>
            <w:tcW w:w="85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DC0005C" w14:textId="5BE06C25" w:rsidR="00C32F81" w:rsidRDefault="00C32F81" w:rsidP="007B6B06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9DAB52B" w14:textId="0E1885BD" w:rsidR="00C32F81" w:rsidRDefault="00C32F81" w:rsidP="007B6B06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651440" w14:textId="77777777" w:rsidR="00C32F81" w:rsidRDefault="00C32F81" w:rsidP="007B6B06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C32F81" w14:paraId="7414FB0B" w14:textId="77777777" w:rsidTr="00DA5008">
        <w:tc>
          <w:tcPr>
            <w:tcW w:w="6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BA26D9" w14:textId="4C6CFA08" w:rsidR="00C32F81" w:rsidRDefault="00C32F81" w:rsidP="007B6B06">
            <w:pPr>
              <w:jc w:val="right"/>
              <w:rPr>
                <w:rFonts w:ascii="Arial" w:hAnsi="Arial" w:cs="Arial"/>
                <w:color w:val="222222"/>
                <w:position w:val="-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position w:val="-2"/>
                <w:sz w:val="18"/>
                <w:szCs w:val="18"/>
                <w:shd w:val="clear" w:color="auto" w:fill="FFFFFF"/>
              </w:rPr>
              <w:t>4.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5" w:type="dxa"/>
              <w:bottom w:w="135" w:type="dxa"/>
            </w:tcMar>
          </w:tcPr>
          <w:p w14:paraId="0C713FB5" w14:textId="2E60F1A1" w:rsidR="00C32F81" w:rsidRPr="00BC1F1E" w:rsidRDefault="00C32F81" w:rsidP="007B6B06">
            <w:pPr>
              <w:jc w:val="both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CERKNICA</w:t>
            </w:r>
          </w:p>
        </w:tc>
        <w:tc>
          <w:tcPr>
            <w:tcW w:w="85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EB4BB9D" w14:textId="70826F8D" w:rsidR="00C32F81" w:rsidRDefault="005974AA" w:rsidP="00DA5008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44,10 km</w:t>
            </w:r>
          </w:p>
        </w:tc>
        <w:tc>
          <w:tcPr>
            <w:tcW w:w="85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A5B361" w14:textId="140569B3" w:rsidR="00C32F81" w:rsidRDefault="00C32F81" w:rsidP="007B6B06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DF8C05" w14:textId="76238D53" w:rsidR="00C32F81" w:rsidRDefault="00C32F81" w:rsidP="007B6B06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0B785B" w14:textId="77777777" w:rsidR="00C32F81" w:rsidRDefault="00C32F81" w:rsidP="007B6B06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C32F81" w14:paraId="279BC733" w14:textId="77777777" w:rsidTr="00DA5008">
        <w:tc>
          <w:tcPr>
            <w:tcW w:w="6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E04D4C9" w14:textId="0025A2F6" w:rsidR="00C32F81" w:rsidRDefault="00C32F81" w:rsidP="007B6B06">
            <w:pPr>
              <w:jc w:val="right"/>
              <w:rPr>
                <w:rFonts w:ascii="Arial" w:hAnsi="Arial" w:cs="Arial"/>
                <w:color w:val="222222"/>
                <w:position w:val="-2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position w:val="-2"/>
                <w:sz w:val="18"/>
                <w:szCs w:val="18"/>
                <w:shd w:val="clear" w:color="auto" w:fill="FFFFFF"/>
              </w:rPr>
              <w:t>5.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5" w:type="dxa"/>
              <w:bottom w:w="135" w:type="dxa"/>
            </w:tcMar>
          </w:tcPr>
          <w:p w14:paraId="4A642518" w14:textId="58227FD5" w:rsidR="00C32F81" w:rsidRPr="00BC1F1E" w:rsidRDefault="00C32F81" w:rsidP="007B6B06">
            <w:pPr>
              <w:jc w:val="both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VRHNIKA – LJUBLJANA – TRBOVLJE – DOBOVEC </w:t>
            </w:r>
          </w:p>
        </w:tc>
        <w:tc>
          <w:tcPr>
            <w:tcW w:w="85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BAF60A6" w14:textId="063C3331" w:rsidR="00C32F81" w:rsidRDefault="005974AA" w:rsidP="005974AA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161 km</w:t>
            </w:r>
          </w:p>
        </w:tc>
        <w:tc>
          <w:tcPr>
            <w:tcW w:w="85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EFF024" w14:textId="668E49BA" w:rsidR="00C32F81" w:rsidRDefault="00C32F81" w:rsidP="007B6B06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5DCA0E5" w14:textId="6BAD9464" w:rsidR="00C32F81" w:rsidRDefault="00C32F81" w:rsidP="007B6B06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C1548F0" w14:textId="77777777" w:rsidR="00C32F81" w:rsidRDefault="00C32F81" w:rsidP="007B6B06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C32F81" w14:paraId="4C01293F" w14:textId="77777777" w:rsidTr="00C32F81">
        <w:tc>
          <w:tcPr>
            <w:tcW w:w="68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D3FB494" w14:textId="77777777" w:rsidR="00C32F81" w:rsidRDefault="00C32F81" w:rsidP="00F92596">
            <w:pPr>
              <w:jc w:val="right"/>
            </w:pPr>
            <w:bookmarkStart w:id="6" w:name="_Hlk72412843"/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Skupaj</w:t>
            </w:r>
          </w:p>
        </w:tc>
        <w:tc>
          <w:tcPr>
            <w:tcW w:w="135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FFF87A0" w14:textId="77777777" w:rsidR="00C32F81" w:rsidRDefault="00C32F81" w:rsidP="00F92596"/>
        </w:tc>
        <w:tc>
          <w:tcPr>
            <w:tcW w:w="85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8A1A6C" w14:textId="77777777" w:rsidR="00C32F81" w:rsidRDefault="00C32F81" w:rsidP="00F92596"/>
        </w:tc>
        <w:tc>
          <w:tcPr>
            <w:tcW w:w="85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902FA9D" w14:textId="121BB8B8" w:rsidR="00C32F81" w:rsidRDefault="00C32F81" w:rsidP="00F92596"/>
        </w:tc>
        <w:tc>
          <w:tcPr>
            <w:tcW w:w="3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2552BAE" w14:textId="35A63CBE" w:rsidR="00C32F81" w:rsidRDefault="00C32F81" w:rsidP="00F92596"/>
        </w:tc>
        <w:tc>
          <w:tcPr>
            <w:tcW w:w="8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58799976" w14:textId="77777777" w:rsidR="00C32F81" w:rsidRDefault="00C32F81" w:rsidP="00F92596"/>
        </w:tc>
      </w:tr>
    </w:tbl>
    <w:bookmarkEnd w:id="6"/>
    <w:p w14:paraId="64C7318D" w14:textId="18E3BDFB" w:rsidR="005974AA" w:rsidRPr="005974AA" w:rsidRDefault="005974AA" w:rsidP="005974AA">
      <w:pPr>
        <w:keepNext/>
        <w:keepLines/>
        <w:spacing w:after="0" w:line="240" w:lineRule="auto"/>
        <w:jc w:val="both"/>
        <w:rPr>
          <w:rFonts w:ascii="Tahoma" w:hAnsi="Tahoma" w:cs="Tahoma"/>
        </w:rPr>
      </w:pPr>
      <w:r w:rsidRPr="005974AA">
        <w:rPr>
          <w:rFonts w:ascii="Tahoma" w:hAnsi="Tahoma" w:cs="Tahoma"/>
        </w:rPr>
        <w:lastRenderedPageBreak/>
        <w:t>*</w:t>
      </w:r>
      <w:r>
        <w:rPr>
          <w:rFonts w:ascii="Tahoma" w:hAnsi="Tahoma" w:cs="Tahoma"/>
        </w:rPr>
        <w:t xml:space="preserve"> </w:t>
      </w:r>
      <w:r w:rsidRPr="005974AA">
        <w:rPr>
          <w:rFonts w:ascii="Tahoma" w:hAnsi="Tahoma" w:cs="Tahoma"/>
          <w:sz w:val="16"/>
          <w:szCs w:val="16"/>
        </w:rPr>
        <w:t>kilometrina v eno smer</w:t>
      </w:r>
    </w:p>
    <w:p w14:paraId="73A2C90D" w14:textId="77777777" w:rsidR="00C32F81" w:rsidRDefault="00C32F81" w:rsidP="00194C27">
      <w:pPr>
        <w:keepNext/>
        <w:keepLines/>
        <w:spacing w:after="0" w:line="240" w:lineRule="auto"/>
        <w:jc w:val="both"/>
        <w:rPr>
          <w:rFonts w:ascii="Tahoma" w:hAnsi="Tahoma" w:cs="Tahoma"/>
        </w:rPr>
      </w:pPr>
    </w:p>
    <w:p w14:paraId="30645BB9" w14:textId="6BEEF650" w:rsidR="00C50D42" w:rsidRPr="00194C27" w:rsidRDefault="000E73FE" w:rsidP="00194C27">
      <w:pPr>
        <w:pStyle w:val="Odstavekseznama"/>
        <w:numPr>
          <w:ilvl w:val="0"/>
          <w:numId w:val="22"/>
        </w:num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194C27">
        <w:rPr>
          <w:rFonts w:ascii="Arial" w:hAnsi="Arial" w:cs="Arial"/>
          <w:b/>
          <w:bCs/>
          <w:color w:val="000000"/>
          <w:sz w:val="18"/>
          <w:szCs w:val="18"/>
        </w:rPr>
        <w:t>Rok veljavnosti ponudb</w:t>
      </w:r>
      <w:r w:rsidRPr="00194C27">
        <w:rPr>
          <w:rFonts w:ascii="Arial" w:hAnsi="Arial" w:cs="Arial"/>
          <w:color w:val="000000"/>
          <w:sz w:val="18"/>
          <w:szCs w:val="18"/>
        </w:rPr>
        <w:t>e </w:t>
      </w:r>
    </w:p>
    <w:p w14:paraId="56D90232" w14:textId="36617800" w:rsidR="0084141A" w:rsidRDefault="000E73FE" w:rsidP="00C50D4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50D42">
        <w:rPr>
          <w:rFonts w:ascii="Arial" w:hAnsi="Arial" w:cs="Arial"/>
          <w:color w:val="000000"/>
          <w:sz w:val="18"/>
          <w:szCs w:val="18"/>
        </w:rPr>
        <w:t xml:space="preserve">Ponudba velja </w:t>
      </w:r>
      <w:r w:rsidR="00046493" w:rsidRPr="00C50D42">
        <w:rPr>
          <w:rFonts w:ascii="Arial" w:hAnsi="Arial" w:cs="Arial"/>
          <w:color w:val="000000"/>
          <w:sz w:val="18"/>
          <w:szCs w:val="18"/>
        </w:rPr>
        <w:t>do</w:t>
      </w:r>
      <w:r w:rsidR="00A3318A" w:rsidRPr="00C50D42">
        <w:rPr>
          <w:rFonts w:ascii="Arial" w:hAnsi="Arial" w:cs="Arial"/>
          <w:color w:val="000000"/>
          <w:sz w:val="18"/>
          <w:szCs w:val="18"/>
        </w:rPr>
        <w:t xml:space="preserve"> </w:t>
      </w:r>
      <w:r w:rsidR="007B6B06">
        <w:rPr>
          <w:rFonts w:ascii="Arial" w:hAnsi="Arial" w:cs="Arial"/>
          <w:color w:val="000000"/>
          <w:sz w:val="18"/>
          <w:szCs w:val="18"/>
        </w:rPr>
        <w:t>31.08.2021</w:t>
      </w:r>
      <w:r w:rsidR="007651DB" w:rsidRPr="00C50D42">
        <w:rPr>
          <w:rFonts w:ascii="Arial" w:hAnsi="Arial" w:cs="Arial"/>
          <w:color w:val="000000"/>
          <w:sz w:val="18"/>
          <w:szCs w:val="18"/>
        </w:rPr>
        <w:t>.</w:t>
      </w:r>
      <w:r w:rsidR="001B50D6" w:rsidRPr="00C50D42">
        <w:rPr>
          <w:rFonts w:ascii="Arial" w:hAnsi="Arial" w:cs="Arial"/>
        </w:rPr>
        <w:t xml:space="preserve"> </w:t>
      </w:r>
      <w:r w:rsidRPr="00C50D42">
        <w:rPr>
          <w:rFonts w:ascii="Arial" w:hAnsi="Arial" w:cs="Arial"/>
          <w:color w:val="000000"/>
          <w:sz w:val="18"/>
          <w:szCs w:val="18"/>
        </w:rPr>
        <w:t>Ponudba mora biti veljavna najmanj do navedenega roka. Prekratka veljavnost ponudbe pomeni razlog za zavrnitev ponudbe.</w:t>
      </w:r>
    </w:p>
    <w:p w14:paraId="042F22BC" w14:textId="544575E2" w:rsidR="00194C27" w:rsidRDefault="00194C27" w:rsidP="00C50D4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7C84FCC" w14:textId="77777777" w:rsidR="007B6B06" w:rsidRPr="00C50D42" w:rsidRDefault="007B6B06" w:rsidP="00C50D4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E361D8A" w14:textId="51539BBF" w:rsidR="0084141A" w:rsidRPr="00194C27" w:rsidRDefault="000E73FE" w:rsidP="00194C27">
      <w:pPr>
        <w:pStyle w:val="Odstavekseznama"/>
        <w:numPr>
          <w:ilvl w:val="0"/>
          <w:numId w:val="22"/>
        </w:numPr>
        <w:spacing w:before="225" w:after="225" w:line="240" w:lineRule="auto"/>
        <w:jc w:val="both"/>
        <w:rPr>
          <w:rFonts w:ascii="Arial" w:hAnsi="Arial" w:cs="Arial"/>
        </w:rPr>
      </w:pPr>
      <w:r w:rsidRPr="00194C27">
        <w:rPr>
          <w:rFonts w:ascii="Arial" w:hAnsi="Arial" w:cs="Arial"/>
          <w:b/>
          <w:bCs/>
          <w:color w:val="000000"/>
          <w:sz w:val="18"/>
          <w:szCs w:val="18"/>
        </w:rPr>
        <w:t>Podatki o plačilu </w:t>
      </w:r>
    </w:p>
    <w:p w14:paraId="22088EE4" w14:textId="52C4095D" w:rsidR="00226973" w:rsidRPr="0006765A" w:rsidRDefault="00E66AEF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6765A">
        <w:rPr>
          <w:rFonts w:ascii="Arial" w:hAnsi="Arial" w:cs="Arial"/>
          <w:color w:val="000000"/>
          <w:sz w:val="18"/>
          <w:szCs w:val="18"/>
        </w:rPr>
        <w:t>Rok plačila je 30 dni od izstavitve e-računa, e-račune pa dobavitelji izdajajo zbirno 1 x mesečno, in sicer 1 zbiren e-račun.</w:t>
      </w:r>
      <w:r w:rsidRPr="0006765A">
        <w:rPr>
          <w:rFonts w:ascii="Arial" w:hAnsi="Arial" w:cs="Arial"/>
        </w:rPr>
        <w:t xml:space="preserve"> 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84141A" w:rsidRPr="0006765A" w14:paraId="6C954E76" w14:textId="77777777" w:rsidTr="007E66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785CC868" w14:textId="77777777" w:rsidR="0084141A" w:rsidRPr="0006765A" w:rsidRDefault="000E73FE">
            <w:pPr>
              <w:rPr>
                <w:rFonts w:ascii="Arial" w:hAnsi="Arial" w:cs="Arial"/>
              </w:rPr>
            </w:pPr>
            <w:r w:rsidRPr="0006765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4684B25" w14:textId="77777777" w:rsidR="008A30E7" w:rsidRPr="0006765A" w:rsidRDefault="008A30E7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00178C02" w14:textId="77777777" w:rsidR="008A30E7" w:rsidRPr="0006765A" w:rsidRDefault="008A30E7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1A814734" w14:textId="77777777" w:rsidR="0084141A" w:rsidRPr="0006765A" w:rsidRDefault="000E73FE">
            <w:pPr>
              <w:jc w:val="center"/>
              <w:rPr>
                <w:rFonts w:ascii="Arial" w:hAnsi="Arial" w:cs="Arial"/>
              </w:rPr>
            </w:pPr>
            <w:r w:rsidRPr="0006765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</w:t>
            </w:r>
          </w:p>
        </w:tc>
      </w:tr>
      <w:tr w:rsidR="0084141A" w:rsidRPr="0006765A" w14:paraId="20C00F51" w14:textId="77777777" w:rsidTr="007E66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36EFE407" w14:textId="77777777" w:rsidR="0084141A" w:rsidRPr="0006765A" w:rsidRDefault="000E73FE">
            <w:pPr>
              <w:rPr>
                <w:rFonts w:ascii="Arial" w:hAnsi="Arial" w:cs="Arial"/>
              </w:rPr>
            </w:pPr>
            <w:r w:rsidRPr="0006765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72E27F7" w14:textId="77777777" w:rsidR="0084141A" w:rsidRPr="0006765A" w:rsidRDefault="000E73FE">
            <w:pPr>
              <w:jc w:val="center"/>
              <w:rPr>
                <w:rFonts w:ascii="Arial" w:hAnsi="Arial" w:cs="Arial"/>
              </w:rPr>
            </w:pPr>
            <w:r w:rsidRPr="0006765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(žig in podpis)</w:t>
            </w:r>
            <w:r w:rsidRPr="0006765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br/>
              <w:t> </w:t>
            </w:r>
          </w:p>
        </w:tc>
      </w:tr>
    </w:tbl>
    <w:p w14:paraId="25D737A8" w14:textId="77777777" w:rsidR="0084141A" w:rsidRDefault="0084141A"/>
    <w:p w14:paraId="3F46BBE2" w14:textId="77777777" w:rsidR="0020494B" w:rsidRPr="0020494B" w:rsidRDefault="0020494B" w:rsidP="0020494B"/>
    <w:p w14:paraId="54DA2982" w14:textId="77777777" w:rsidR="0020494B" w:rsidRPr="0020494B" w:rsidRDefault="0020494B" w:rsidP="0020494B"/>
    <w:p w14:paraId="0A18030C" w14:textId="77777777" w:rsidR="0020494B" w:rsidRPr="0020494B" w:rsidRDefault="0020494B" w:rsidP="0020494B"/>
    <w:p w14:paraId="7C64AA01" w14:textId="77777777" w:rsidR="0020494B" w:rsidRPr="0020494B" w:rsidRDefault="0020494B" w:rsidP="0020494B"/>
    <w:p w14:paraId="327B12A2" w14:textId="77777777" w:rsidR="0020494B" w:rsidRDefault="0020494B" w:rsidP="0020494B"/>
    <w:p w14:paraId="517D1E39" w14:textId="3AECA992" w:rsidR="007E6677" w:rsidRDefault="0020494B" w:rsidP="0020494B">
      <w:pPr>
        <w:tabs>
          <w:tab w:val="left" w:pos="3000"/>
        </w:tabs>
        <w:rPr>
          <w:rFonts w:ascii="Arial" w:hAnsi="Arial" w:cs="Arial"/>
          <w:sz w:val="18"/>
          <w:szCs w:val="18"/>
        </w:rPr>
      </w:pPr>
      <w:r>
        <w:tab/>
      </w:r>
    </w:p>
    <w:sectPr w:rsidR="007E6677" w:rsidSect="0020494B">
      <w:footerReference w:type="default" r:id="rId8"/>
      <w:pgSz w:w="11906" w:h="16838"/>
      <w:pgMar w:top="1418" w:right="1418" w:bottom="1418" w:left="1418" w:header="567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A36FF" w14:textId="77777777" w:rsidR="001D6DB8" w:rsidRDefault="001D6DB8" w:rsidP="006975C6">
      <w:pPr>
        <w:spacing w:after="0" w:line="240" w:lineRule="auto"/>
      </w:pPr>
      <w:r>
        <w:separator/>
      </w:r>
    </w:p>
  </w:endnote>
  <w:endnote w:type="continuationSeparator" w:id="0">
    <w:p w14:paraId="17F95940" w14:textId="77777777" w:rsidR="001D6DB8" w:rsidRDefault="001D6DB8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ertus Extra Bold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751BD" w14:textId="77777777" w:rsidR="00F92596" w:rsidRDefault="00F92596" w:rsidP="00BB3484">
    <w:pPr>
      <w:pStyle w:val="Noga"/>
      <w:tabs>
        <w:tab w:val="left" w:pos="3301"/>
      </w:tabs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7B35C" w14:textId="77777777" w:rsidR="001D6DB8" w:rsidRDefault="001D6DB8" w:rsidP="006975C6">
      <w:pPr>
        <w:spacing w:after="0" w:line="240" w:lineRule="auto"/>
      </w:pPr>
      <w:r>
        <w:separator/>
      </w:r>
    </w:p>
  </w:footnote>
  <w:footnote w:type="continuationSeparator" w:id="0">
    <w:p w14:paraId="39315CE8" w14:textId="77777777" w:rsidR="001D6DB8" w:rsidRDefault="001D6DB8" w:rsidP="00697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B7584"/>
    <w:multiLevelType w:val="multilevel"/>
    <w:tmpl w:val="480A05C0"/>
    <w:styleLink w:val="WWNum1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57878D4"/>
    <w:multiLevelType w:val="hybridMultilevel"/>
    <w:tmpl w:val="551C87A2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D2373"/>
    <w:multiLevelType w:val="multilevel"/>
    <w:tmpl w:val="5C5CA96C"/>
    <w:styleLink w:val="WWNum1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76B31D0"/>
    <w:multiLevelType w:val="hybridMultilevel"/>
    <w:tmpl w:val="4DB80F74"/>
    <w:lvl w:ilvl="0" w:tplc="5922CAA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30844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E6AE9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5DC826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78EFC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460CE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126605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7F678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C087C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645FEB"/>
    <w:multiLevelType w:val="hybridMultilevel"/>
    <w:tmpl w:val="0D04B108"/>
    <w:lvl w:ilvl="0" w:tplc="F6D6111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DCC9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12A8D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E3AB6F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A1A04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9865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5AF6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01446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9A2F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82DD7"/>
    <w:multiLevelType w:val="hybridMultilevel"/>
    <w:tmpl w:val="BA944948"/>
    <w:lvl w:ilvl="0" w:tplc="A550787C">
      <w:start w:val="1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Times New Roman" w:hint="default"/>
        <w:sz w:val="18"/>
        <w:szCs w:val="18"/>
      </w:rPr>
    </w:lvl>
    <w:lvl w:ilvl="1" w:tplc="E496D9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A05B6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2BC93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688A8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900E2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F0342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4760E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22ED0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BBF439E"/>
    <w:multiLevelType w:val="hybridMultilevel"/>
    <w:tmpl w:val="7A2A363E"/>
    <w:lvl w:ilvl="0" w:tplc="321239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566FF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4EF1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124940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C46C4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6E81E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19249D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1A61D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82A2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66A1BB1"/>
    <w:multiLevelType w:val="multilevel"/>
    <w:tmpl w:val="4ABA13C8"/>
    <w:lvl w:ilvl="0">
      <w:start w:val="1"/>
      <w:numFmt w:val="decimal"/>
      <w:pStyle w:val="kazalo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kazalo2"/>
      <w:lvlText w:val="%1.%2"/>
      <w:lvlJc w:val="left"/>
      <w:pPr>
        <w:tabs>
          <w:tab w:val="num" w:pos="934"/>
        </w:tabs>
        <w:ind w:left="820" w:hanging="340"/>
      </w:pPr>
      <w:rPr>
        <w:rFonts w:hint="default"/>
      </w:r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hint="default"/>
      </w:rPr>
    </w:lvl>
  </w:abstractNum>
  <w:abstractNum w:abstractNumId="8" w15:restartNumberingAfterBreak="0">
    <w:nsid w:val="1984010B"/>
    <w:multiLevelType w:val="hybridMultilevel"/>
    <w:tmpl w:val="8E8C36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3041F"/>
    <w:multiLevelType w:val="hybridMultilevel"/>
    <w:tmpl w:val="70B40A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7C17FB"/>
    <w:multiLevelType w:val="hybridMultilevel"/>
    <w:tmpl w:val="6272488A"/>
    <w:lvl w:ilvl="0" w:tplc="52C0F88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37C4D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AE541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062255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DBE6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68F3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6B0735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3345C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E222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A00912"/>
    <w:multiLevelType w:val="hybridMultilevel"/>
    <w:tmpl w:val="5A480274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10601F"/>
    <w:multiLevelType w:val="hybridMultilevel"/>
    <w:tmpl w:val="9CF29396"/>
    <w:lvl w:ilvl="0" w:tplc="4C3E70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9C2F6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F6E5C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650738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77200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C659D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036D61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C501B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78945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5961F1C"/>
    <w:multiLevelType w:val="hybridMultilevel"/>
    <w:tmpl w:val="554E0210"/>
    <w:lvl w:ilvl="0" w:tplc="E7BA562E">
      <w:start w:val="7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E4DA2"/>
    <w:multiLevelType w:val="hybridMultilevel"/>
    <w:tmpl w:val="0F78CE82"/>
    <w:lvl w:ilvl="0" w:tplc="B0286F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C558D3"/>
    <w:multiLevelType w:val="hybridMultilevel"/>
    <w:tmpl w:val="D584AB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23AE8"/>
    <w:multiLevelType w:val="hybridMultilevel"/>
    <w:tmpl w:val="11A41478"/>
    <w:lvl w:ilvl="0" w:tplc="BD2E36BE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B1CAB"/>
    <w:multiLevelType w:val="hybridMultilevel"/>
    <w:tmpl w:val="FA5A1A5A"/>
    <w:lvl w:ilvl="0" w:tplc="6562CB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BEAB7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CAE74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1461D4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8060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EA53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1209E6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720D0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6CA3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DD44D4"/>
    <w:multiLevelType w:val="hybridMultilevel"/>
    <w:tmpl w:val="24E24B7A"/>
    <w:lvl w:ilvl="0" w:tplc="424E30CA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F56EF0"/>
    <w:multiLevelType w:val="hybridMultilevel"/>
    <w:tmpl w:val="6D42F7BE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815421"/>
    <w:multiLevelType w:val="hybridMultilevel"/>
    <w:tmpl w:val="BA4A403C"/>
    <w:lvl w:ilvl="0" w:tplc="801883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C61CCE"/>
    <w:multiLevelType w:val="hybridMultilevel"/>
    <w:tmpl w:val="9028E968"/>
    <w:lvl w:ilvl="0" w:tplc="CD9EAC2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E163D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62CC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7BAAE0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BA4A8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5EE35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4E610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CF60E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E4D90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42F7F84"/>
    <w:multiLevelType w:val="hybridMultilevel"/>
    <w:tmpl w:val="649E8F22"/>
    <w:lvl w:ilvl="0" w:tplc="7D1AE6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65E25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A05D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0BEC98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7827F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44EAE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E6C14E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DAE5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F88A9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8496956"/>
    <w:multiLevelType w:val="hybridMultilevel"/>
    <w:tmpl w:val="CA40A65E"/>
    <w:lvl w:ilvl="0" w:tplc="A550787C">
      <w:start w:val="1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Times New Roman" w:hint="default"/>
        <w:sz w:val="18"/>
        <w:szCs w:val="18"/>
      </w:rPr>
    </w:lvl>
    <w:lvl w:ilvl="1" w:tplc="40F42A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94484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1D27B4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BA24C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8C5AC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AC698B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0CAA3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C2AE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916137C"/>
    <w:multiLevelType w:val="hybridMultilevel"/>
    <w:tmpl w:val="7F485632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CC3325"/>
    <w:multiLevelType w:val="hybridMultilevel"/>
    <w:tmpl w:val="A7561316"/>
    <w:lvl w:ilvl="0" w:tplc="81340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44E28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9ADE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F0E5A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7A0B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C4A5E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87A810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E84DB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B4454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796DF7"/>
    <w:multiLevelType w:val="hybridMultilevel"/>
    <w:tmpl w:val="0CACA7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81F55"/>
    <w:multiLevelType w:val="hybridMultilevel"/>
    <w:tmpl w:val="68002974"/>
    <w:lvl w:ilvl="0" w:tplc="42C25D3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E344A1"/>
    <w:multiLevelType w:val="hybridMultilevel"/>
    <w:tmpl w:val="8DAA4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0B97"/>
    <w:multiLevelType w:val="hybridMultilevel"/>
    <w:tmpl w:val="6B922E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E11479"/>
    <w:multiLevelType w:val="hybridMultilevel"/>
    <w:tmpl w:val="33E67B82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F96F90"/>
    <w:multiLevelType w:val="hybridMultilevel"/>
    <w:tmpl w:val="7FD0ABF0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E6AFD"/>
    <w:multiLevelType w:val="hybridMultilevel"/>
    <w:tmpl w:val="5C42C240"/>
    <w:lvl w:ilvl="0" w:tplc="C07E397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E109D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56489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4D0736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792A9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9286E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B20F0D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CD80A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68319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A292293"/>
    <w:multiLevelType w:val="hybridMultilevel"/>
    <w:tmpl w:val="B8341114"/>
    <w:lvl w:ilvl="0" w:tplc="5D76CC4A">
      <w:start w:val="2"/>
      <w:numFmt w:val="upperRoman"/>
      <w:lvlText w:val="%1."/>
      <w:lvlJc w:val="left"/>
      <w:pPr>
        <w:ind w:left="720" w:hanging="720"/>
      </w:pPr>
      <w:rPr>
        <w:rFonts w:hint="default"/>
        <w:b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65F00"/>
    <w:multiLevelType w:val="hybridMultilevel"/>
    <w:tmpl w:val="75EA1802"/>
    <w:lvl w:ilvl="0" w:tplc="708ABC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26806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E8CB2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DCC4E9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A626A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D2D6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F02595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DE11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023FF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D9A28E2"/>
    <w:multiLevelType w:val="hybridMultilevel"/>
    <w:tmpl w:val="2CD2C352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480E78"/>
    <w:multiLevelType w:val="hybridMultilevel"/>
    <w:tmpl w:val="EFA88170"/>
    <w:lvl w:ilvl="0" w:tplc="0424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C36030"/>
    <w:multiLevelType w:val="hybridMultilevel"/>
    <w:tmpl w:val="AFA84B58"/>
    <w:lvl w:ilvl="0" w:tplc="424E30CA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9E5FC5"/>
    <w:multiLevelType w:val="hybridMultilevel"/>
    <w:tmpl w:val="B57C0B60"/>
    <w:lvl w:ilvl="0" w:tplc="A54861E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00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133567"/>
    <w:multiLevelType w:val="hybridMultilevel"/>
    <w:tmpl w:val="2B1C4E56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E2635A"/>
    <w:multiLevelType w:val="hybridMultilevel"/>
    <w:tmpl w:val="9D44C6D6"/>
    <w:lvl w:ilvl="0" w:tplc="A550787C">
      <w:start w:val="1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Times New Roman" w:hint="default"/>
        <w:sz w:val="18"/>
        <w:szCs w:val="18"/>
      </w:rPr>
    </w:lvl>
    <w:lvl w:ilvl="1" w:tplc="40F42A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94484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1D27B4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BA24C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8C5AC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AC698B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0CAA3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C2AE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6D05916"/>
    <w:multiLevelType w:val="hybridMultilevel"/>
    <w:tmpl w:val="8490F4EC"/>
    <w:lvl w:ilvl="0" w:tplc="0424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0"/>
        <w:szCs w:val="2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084097"/>
    <w:multiLevelType w:val="hybridMultilevel"/>
    <w:tmpl w:val="87786C64"/>
    <w:lvl w:ilvl="0" w:tplc="1C962994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1D4A3F"/>
    <w:multiLevelType w:val="hybridMultilevel"/>
    <w:tmpl w:val="40FEA2CE"/>
    <w:lvl w:ilvl="0" w:tplc="486013B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72C3D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4E7E8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7EE8BD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AA7B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AA671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D12063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D361A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4E45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4"/>
  </w:num>
  <w:num w:numId="3">
    <w:abstractNumId w:val="3"/>
  </w:num>
  <w:num w:numId="4">
    <w:abstractNumId w:val="25"/>
  </w:num>
  <w:num w:numId="5">
    <w:abstractNumId w:val="12"/>
  </w:num>
  <w:num w:numId="6">
    <w:abstractNumId w:val="21"/>
  </w:num>
  <w:num w:numId="7">
    <w:abstractNumId w:val="17"/>
  </w:num>
  <w:num w:numId="8">
    <w:abstractNumId w:val="43"/>
  </w:num>
  <w:num w:numId="9">
    <w:abstractNumId w:val="10"/>
  </w:num>
  <w:num w:numId="10">
    <w:abstractNumId w:val="32"/>
  </w:num>
  <w:num w:numId="11">
    <w:abstractNumId w:val="34"/>
  </w:num>
  <w:num w:numId="12">
    <w:abstractNumId w:val="6"/>
  </w:num>
  <w:num w:numId="13">
    <w:abstractNumId w:val="9"/>
  </w:num>
  <w:num w:numId="14">
    <w:abstractNumId w:val="7"/>
  </w:num>
  <w:num w:numId="15">
    <w:abstractNumId w:val="35"/>
  </w:num>
  <w:num w:numId="16">
    <w:abstractNumId w:val="39"/>
  </w:num>
  <w:num w:numId="17">
    <w:abstractNumId w:val="31"/>
  </w:num>
  <w:num w:numId="18">
    <w:abstractNumId w:val="24"/>
  </w:num>
  <w:num w:numId="19">
    <w:abstractNumId w:val="26"/>
  </w:num>
  <w:num w:numId="20">
    <w:abstractNumId w:val="30"/>
  </w:num>
  <w:num w:numId="21">
    <w:abstractNumId w:val="41"/>
  </w:num>
  <w:num w:numId="22">
    <w:abstractNumId w:val="33"/>
  </w:num>
  <w:num w:numId="23">
    <w:abstractNumId w:val="14"/>
  </w:num>
  <w:num w:numId="24">
    <w:abstractNumId w:val="16"/>
  </w:num>
  <w:num w:numId="25">
    <w:abstractNumId w:val="19"/>
  </w:num>
  <w:num w:numId="26">
    <w:abstractNumId w:val="29"/>
  </w:num>
  <w:num w:numId="27">
    <w:abstractNumId w:val="36"/>
  </w:num>
  <w:num w:numId="28">
    <w:abstractNumId w:val="0"/>
  </w:num>
  <w:num w:numId="29">
    <w:abstractNumId w:val="2"/>
  </w:num>
  <w:num w:numId="30">
    <w:abstractNumId w:val="28"/>
  </w:num>
  <w:num w:numId="31">
    <w:abstractNumId w:val="1"/>
  </w:num>
  <w:num w:numId="32">
    <w:abstractNumId w:val="8"/>
  </w:num>
  <w:num w:numId="33">
    <w:abstractNumId w:val="20"/>
  </w:num>
  <w:num w:numId="34">
    <w:abstractNumId w:val="42"/>
  </w:num>
  <w:num w:numId="35">
    <w:abstractNumId w:val="38"/>
  </w:num>
  <w:num w:numId="36">
    <w:abstractNumId w:val="15"/>
  </w:num>
  <w:num w:numId="37">
    <w:abstractNumId w:val="18"/>
  </w:num>
  <w:num w:numId="38">
    <w:abstractNumId w:val="37"/>
  </w:num>
  <w:num w:numId="39">
    <w:abstractNumId w:val="11"/>
  </w:num>
  <w:num w:numId="40">
    <w:abstractNumId w:val="27"/>
  </w:num>
  <w:num w:numId="41">
    <w:abstractNumId w:val="23"/>
  </w:num>
  <w:num w:numId="42">
    <w:abstractNumId w:val="40"/>
  </w:num>
  <w:num w:numId="43">
    <w:abstractNumId w:val="5"/>
  </w:num>
  <w:num w:numId="44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4F5A"/>
    <w:rsid w:val="0001495E"/>
    <w:rsid w:val="00014998"/>
    <w:rsid w:val="000154F2"/>
    <w:rsid w:val="00016767"/>
    <w:rsid w:val="00017AA0"/>
    <w:rsid w:val="00021212"/>
    <w:rsid w:val="00022B2C"/>
    <w:rsid w:val="0002397B"/>
    <w:rsid w:val="00027F41"/>
    <w:rsid w:val="000340C3"/>
    <w:rsid w:val="00037A49"/>
    <w:rsid w:val="00042794"/>
    <w:rsid w:val="00043DDE"/>
    <w:rsid w:val="000441EA"/>
    <w:rsid w:val="00044E86"/>
    <w:rsid w:val="00046493"/>
    <w:rsid w:val="00047556"/>
    <w:rsid w:val="00052F27"/>
    <w:rsid w:val="00057D64"/>
    <w:rsid w:val="00060AEA"/>
    <w:rsid w:val="0006765A"/>
    <w:rsid w:val="00070580"/>
    <w:rsid w:val="00070A09"/>
    <w:rsid w:val="00076643"/>
    <w:rsid w:val="000771AC"/>
    <w:rsid w:val="0008431E"/>
    <w:rsid w:val="00090A58"/>
    <w:rsid w:val="00091A9D"/>
    <w:rsid w:val="000946F3"/>
    <w:rsid w:val="00095250"/>
    <w:rsid w:val="00097F4A"/>
    <w:rsid w:val="000A1F28"/>
    <w:rsid w:val="000A3E98"/>
    <w:rsid w:val="000A6F36"/>
    <w:rsid w:val="000A7F54"/>
    <w:rsid w:val="000B302B"/>
    <w:rsid w:val="000B3B55"/>
    <w:rsid w:val="000B5E92"/>
    <w:rsid w:val="000B7E57"/>
    <w:rsid w:val="000C4461"/>
    <w:rsid w:val="000C5527"/>
    <w:rsid w:val="000D5ED5"/>
    <w:rsid w:val="000E04E6"/>
    <w:rsid w:val="000E5B1B"/>
    <w:rsid w:val="000E73FE"/>
    <w:rsid w:val="000E76C6"/>
    <w:rsid w:val="000F070B"/>
    <w:rsid w:val="000F281B"/>
    <w:rsid w:val="000F3713"/>
    <w:rsid w:val="000F52E3"/>
    <w:rsid w:val="000F584D"/>
    <w:rsid w:val="000F7B0A"/>
    <w:rsid w:val="001011E2"/>
    <w:rsid w:val="00106F76"/>
    <w:rsid w:val="001119EB"/>
    <w:rsid w:val="00111F1E"/>
    <w:rsid w:val="00115B55"/>
    <w:rsid w:val="001226B2"/>
    <w:rsid w:val="00127127"/>
    <w:rsid w:val="001312D7"/>
    <w:rsid w:val="00134892"/>
    <w:rsid w:val="0013682D"/>
    <w:rsid w:val="001412C7"/>
    <w:rsid w:val="0014265A"/>
    <w:rsid w:val="00143D1D"/>
    <w:rsid w:val="00147D69"/>
    <w:rsid w:val="0015200A"/>
    <w:rsid w:val="00153955"/>
    <w:rsid w:val="00154093"/>
    <w:rsid w:val="00155272"/>
    <w:rsid w:val="00157A32"/>
    <w:rsid w:val="00160AE2"/>
    <w:rsid w:val="001629D9"/>
    <w:rsid w:val="00163BDF"/>
    <w:rsid w:val="00165071"/>
    <w:rsid w:val="001657CA"/>
    <w:rsid w:val="00167B6B"/>
    <w:rsid w:val="0017045D"/>
    <w:rsid w:val="00175CB2"/>
    <w:rsid w:val="001805B2"/>
    <w:rsid w:val="00182B0C"/>
    <w:rsid w:val="00184DC4"/>
    <w:rsid w:val="00194C27"/>
    <w:rsid w:val="00197639"/>
    <w:rsid w:val="001A31A4"/>
    <w:rsid w:val="001A34C8"/>
    <w:rsid w:val="001A699E"/>
    <w:rsid w:val="001B50D6"/>
    <w:rsid w:val="001B69AE"/>
    <w:rsid w:val="001C1B81"/>
    <w:rsid w:val="001C4D5A"/>
    <w:rsid w:val="001C5203"/>
    <w:rsid w:val="001C6AFD"/>
    <w:rsid w:val="001D0598"/>
    <w:rsid w:val="001D6DB8"/>
    <w:rsid w:val="001D7150"/>
    <w:rsid w:val="001E3D03"/>
    <w:rsid w:val="001E5435"/>
    <w:rsid w:val="001E6018"/>
    <w:rsid w:val="001F11C6"/>
    <w:rsid w:val="001F11D0"/>
    <w:rsid w:val="001F2643"/>
    <w:rsid w:val="001F5386"/>
    <w:rsid w:val="001F5FD8"/>
    <w:rsid w:val="001F72D0"/>
    <w:rsid w:val="001F7761"/>
    <w:rsid w:val="0020494B"/>
    <w:rsid w:val="00204EDB"/>
    <w:rsid w:val="00205646"/>
    <w:rsid w:val="00210A38"/>
    <w:rsid w:val="00210F0B"/>
    <w:rsid w:val="002110F9"/>
    <w:rsid w:val="0022089D"/>
    <w:rsid w:val="00220BBB"/>
    <w:rsid w:val="00222D15"/>
    <w:rsid w:val="00226973"/>
    <w:rsid w:val="002312D3"/>
    <w:rsid w:val="002332D2"/>
    <w:rsid w:val="00236146"/>
    <w:rsid w:val="0024226A"/>
    <w:rsid w:val="00246422"/>
    <w:rsid w:val="00246641"/>
    <w:rsid w:val="0024678A"/>
    <w:rsid w:val="002500B7"/>
    <w:rsid w:val="00250B95"/>
    <w:rsid w:val="002520D3"/>
    <w:rsid w:val="002561E5"/>
    <w:rsid w:val="0026095E"/>
    <w:rsid w:val="00262B3A"/>
    <w:rsid w:val="002634AA"/>
    <w:rsid w:val="002649DC"/>
    <w:rsid w:val="00265F67"/>
    <w:rsid w:val="00271F38"/>
    <w:rsid w:val="00281200"/>
    <w:rsid w:val="002825DF"/>
    <w:rsid w:val="002832EC"/>
    <w:rsid w:val="00297165"/>
    <w:rsid w:val="002A2505"/>
    <w:rsid w:val="002A5D7F"/>
    <w:rsid w:val="002A7180"/>
    <w:rsid w:val="002B2E09"/>
    <w:rsid w:val="002C2BB6"/>
    <w:rsid w:val="002C782B"/>
    <w:rsid w:val="002D0B81"/>
    <w:rsid w:val="002D16C6"/>
    <w:rsid w:val="002D26E6"/>
    <w:rsid w:val="002D3368"/>
    <w:rsid w:val="002D58B5"/>
    <w:rsid w:val="002F0BE9"/>
    <w:rsid w:val="00304053"/>
    <w:rsid w:val="003144A6"/>
    <w:rsid w:val="00314C32"/>
    <w:rsid w:val="003163EA"/>
    <w:rsid w:val="0032510B"/>
    <w:rsid w:val="0032603C"/>
    <w:rsid w:val="00331855"/>
    <w:rsid w:val="0033249E"/>
    <w:rsid w:val="00337882"/>
    <w:rsid w:val="00337E4D"/>
    <w:rsid w:val="00343395"/>
    <w:rsid w:val="003451DB"/>
    <w:rsid w:val="003611DD"/>
    <w:rsid w:val="00362D71"/>
    <w:rsid w:val="0036650F"/>
    <w:rsid w:val="00366604"/>
    <w:rsid w:val="00376387"/>
    <w:rsid w:val="00380113"/>
    <w:rsid w:val="003811C8"/>
    <w:rsid w:val="0038427A"/>
    <w:rsid w:val="0039263C"/>
    <w:rsid w:val="003926CF"/>
    <w:rsid w:val="00393133"/>
    <w:rsid w:val="0039740C"/>
    <w:rsid w:val="003A1AA2"/>
    <w:rsid w:val="003A1E72"/>
    <w:rsid w:val="003A28D7"/>
    <w:rsid w:val="003A2C25"/>
    <w:rsid w:val="003A3050"/>
    <w:rsid w:val="003A31F6"/>
    <w:rsid w:val="003A4C27"/>
    <w:rsid w:val="003B24FC"/>
    <w:rsid w:val="003C53A2"/>
    <w:rsid w:val="003C53DD"/>
    <w:rsid w:val="003C5DCC"/>
    <w:rsid w:val="003C6260"/>
    <w:rsid w:val="003C6365"/>
    <w:rsid w:val="003D2A01"/>
    <w:rsid w:val="003D4BBE"/>
    <w:rsid w:val="003D6F26"/>
    <w:rsid w:val="003E77C7"/>
    <w:rsid w:val="003F7E52"/>
    <w:rsid w:val="0040217E"/>
    <w:rsid w:val="00414085"/>
    <w:rsid w:val="00417F55"/>
    <w:rsid w:val="00420D44"/>
    <w:rsid w:val="004313D7"/>
    <w:rsid w:val="00432317"/>
    <w:rsid w:val="00436C4F"/>
    <w:rsid w:val="00437ED3"/>
    <w:rsid w:val="004425C6"/>
    <w:rsid w:val="00447A36"/>
    <w:rsid w:val="00460B0C"/>
    <w:rsid w:val="00463543"/>
    <w:rsid w:val="0046394E"/>
    <w:rsid w:val="0046429C"/>
    <w:rsid w:val="00464601"/>
    <w:rsid w:val="004702FB"/>
    <w:rsid w:val="00471503"/>
    <w:rsid w:val="004742A4"/>
    <w:rsid w:val="004749F9"/>
    <w:rsid w:val="00476FF7"/>
    <w:rsid w:val="004776F1"/>
    <w:rsid w:val="004825C9"/>
    <w:rsid w:val="00484126"/>
    <w:rsid w:val="00490DF5"/>
    <w:rsid w:val="00491F58"/>
    <w:rsid w:val="0049479E"/>
    <w:rsid w:val="00495438"/>
    <w:rsid w:val="004A00B7"/>
    <w:rsid w:val="004A2A62"/>
    <w:rsid w:val="004A74DD"/>
    <w:rsid w:val="004B060F"/>
    <w:rsid w:val="004B1234"/>
    <w:rsid w:val="004B1820"/>
    <w:rsid w:val="004B27AF"/>
    <w:rsid w:val="004C315C"/>
    <w:rsid w:val="004D2F9F"/>
    <w:rsid w:val="004D5B09"/>
    <w:rsid w:val="004D7A0C"/>
    <w:rsid w:val="004E0C24"/>
    <w:rsid w:val="004E2A61"/>
    <w:rsid w:val="004E3A80"/>
    <w:rsid w:val="004F2927"/>
    <w:rsid w:val="004F6D95"/>
    <w:rsid w:val="004F76E3"/>
    <w:rsid w:val="0050166E"/>
    <w:rsid w:val="0050208A"/>
    <w:rsid w:val="00502924"/>
    <w:rsid w:val="0051146A"/>
    <w:rsid w:val="005116E9"/>
    <w:rsid w:val="00512F92"/>
    <w:rsid w:val="0051414E"/>
    <w:rsid w:val="00516F3F"/>
    <w:rsid w:val="00520848"/>
    <w:rsid w:val="0052142A"/>
    <w:rsid w:val="00527FBB"/>
    <w:rsid w:val="00530814"/>
    <w:rsid w:val="00534DD3"/>
    <w:rsid w:val="0053510E"/>
    <w:rsid w:val="00535C7D"/>
    <w:rsid w:val="005423BF"/>
    <w:rsid w:val="00542CCA"/>
    <w:rsid w:val="00546145"/>
    <w:rsid w:val="00550BE3"/>
    <w:rsid w:val="005515F1"/>
    <w:rsid w:val="00551C43"/>
    <w:rsid w:val="00556F9B"/>
    <w:rsid w:val="00566D4E"/>
    <w:rsid w:val="00567567"/>
    <w:rsid w:val="0057347A"/>
    <w:rsid w:val="00573700"/>
    <w:rsid w:val="00575969"/>
    <w:rsid w:val="00577336"/>
    <w:rsid w:val="0058216C"/>
    <w:rsid w:val="0058311B"/>
    <w:rsid w:val="00584A12"/>
    <w:rsid w:val="00585897"/>
    <w:rsid w:val="00586186"/>
    <w:rsid w:val="005974AA"/>
    <w:rsid w:val="005A6B32"/>
    <w:rsid w:val="005A72E0"/>
    <w:rsid w:val="005B1C0F"/>
    <w:rsid w:val="005B6195"/>
    <w:rsid w:val="005B6A3D"/>
    <w:rsid w:val="005B6BD4"/>
    <w:rsid w:val="005B7C6D"/>
    <w:rsid w:val="005C3C80"/>
    <w:rsid w:val="005C43DC"/>
    <w:rsid w:val="005D262B"/>
    <w:rsid w:val="005D3972"/>
    <w:rsid w:val="005D606C"/>
    <w:rsid w:val="005F7AFB"/>
    <w:rsid w:val="00601528"/>
    <w:rsid w:val="006059D4"/>
    <w:rsid w:val="00611C76"/>
    <w:rsid w:val="00612471"/>
    <w:rsid w:val="006139A7"/>
    <w:rsid w:val="0062112A"/>
    <w:rsid w:val="006224E7"/>
    <w:rsid w:val="006243F9"/>
    <w:rsid w:val="00627D98"/>
    <w:rsid w:val="00634411"/>
    <w:rsid w:val="006347C3"/>
    <w:rsid w:val="00635300"/>
    <w:rsid w:val="00635CA0"/>
    <w:rsid w:val="00635FFC"/>
    <w:rsid w:val="0064050F"/>
    <w:rsid w:val="00646A9C"/>
    <w:rsid w:val="00655C1C"/>
    <w:rsid w:val="006613E5"/>
    <w:rsid w:val="00662A46"/>
    <w:rsid w:val="00663A49"/>
    <w:rsid w:val="006760AA"/>
    <w:rsid w:val="0067763E"/>
    <w:rsid w:val="006851B8"/>
    <w:rsid w:val="00686594"/>
    <w:rsid w:val="00686BAD"/>
    <w:rsid w:val="0068737D"/>
    <w:rsid w:val="00691A62"/>
    <w:rsid w:val="00692F8B"/>
    <w:rsid w:val="0069526B"/>
    <w:rsid w:val="00695A52"/>
    <w:rsid w:val="006975C6"/>
    <w:rsid w:val="006A0AD1"/>
    <w:rsid w:val="006A5918"/>
    <w:rsid w:val="006A5AB1"/>
    <w:rsid w:val="006B2936"/>
    <w:rsid w:val="006B5529"/>
    <w:rsid w:val="006B5780"/>
    <w:rsid w:val="006D37C2"/>
    <w:rsid w:val="006D4B75"/>
    <w:rsid w:val="006D75DE"/>
    <w:rsid w:val="006D7BB0"/>
    <w:rsid w:val="006E026A"/>
    <w:rsid w:val="006E3195"/>
    <w:rsid w:val="006E4105"/>
    <w:rsid w:val="006E5AC5"/>
    <w:rsid w:val="006F035E"/>
    <w:rsid w:val="006F1DA5"/>
    <w:rsid w:val="006F313A"/>
    <w:rsid w:val="006F4C34"/>
    <w:rsid w:val="00700231"/>
    <w:rsid w:val="007017A7"/>
    <w:rsid w:val="007068E7"/>
    <w:rsid w:val="00706BDD"/>
    <w:rsid w:val="007109D5"/>
    <w:rsid w:val="00717838"/>
    <w:rsid w:val="00720893"/>
    <w:rsid w:val="007223D3"/>
    <w:rsid w:val="0072524E"/>
    <w:rsid w:val="00727575"/>
    <w:rsid w:val="0073366A"/>
    <w:rsid w:val="00740182"/>
    <w:rsid w:val="00745429"/>
    <w:rsid w:val="00750715"/>
    <w:rsid w:val="0075244C"/>
    <w:rsid w:val="00754998"/>
    <w:rsid w:val="0076391C"/>
    <w:rsid w:val="007641C0"/>
    <w:rsid w:val="007651DB"/>
    <w:rsid w:val="0076594C"/>
    <w:rsid w:val="007710BE"/>
    <w:rsid w:val="0077407D"/>
    <w:rsid w:val="00785F39"/>
    <w:rsid w:val="007912DB"/>
    <w:rsid w:val="00793793"/>
    <w:rsid w:val="007960F5"/>
    <w:rsid w:val="007A3639"/>
    <w:rsid w:val="007B5219"/>
    <w:rsid w:val="007B52EB"/>
    <w:rsid w:val="007B6B06"/>
    <w:rsid w:val="007C3EA0"/>
    <w:rsid w:val="007D6FB3"/>
    <w:rsid w:val="007E0E83"/>
    <w:rsid w:val="007E4767"/>
    <w:rsid w:val="007E5B92"/>
    <w:rsid w:val="007E6677"/>
    <w:rsid w:val="007F0B8D"/>
    <w:rsid w:val="007F42EA"/>
    <w:rsid w:val="00801F81"/>
    <w:rsid w:val="00804747"/>
    <w:rsid w:val="0081029A"/>
    <w:rsid w:val="008208BE"/>
    <w:rsid w:val="008264B7"/>
    <w:rsid w:val="008278F5"/>
    <w:rsid w:val="008323C6"/>
    <w:rsid w:val="008350D6"/>
    <w:rsid w:val="0083623F"/>
    <w:rsid w:val="00837821"/>
    <w:rsid w:val="008409EE"/>
    <w:rsid w:val="00840A30"/>
    <w:rsid w:val="0084141A"/>
    <w:rsid w:val="0084176C"/>
    <w:rsid w:val="008417DF"/>
    <w:rsid w:val="00842EB4"/>
    <w:rsid w:val="0084419F"/>
    <w:rsid w:val="00854D94"/>
    <w:rsid w:val="00860FE4"/>
    <w:rsid w:val="0086366F"/>
    <w:rsid w:val="008658DD"/>
    <w:rsid w:val="008662B3"/>
    <w:rsid w:val="00867769"/>
    <w:rsid w:val="00867DAB"/>
    <w:rsid w:val="00873E82"/>
    <w:rsid w:val="00874652"/>
    <w:rsid w:val="0087536D"/>
    <w:rsid w:val="00876A30"/>
    <w:rsid w:val="00876FF6"/>
    <w:rsid w:val="0088698C"/>
    <w:rsid w:val="00887E53"/>
    <w:rsid w:val="008914F4"/>
    <w:rsid w:val="008943EC"/>
    <w:rsid w:val="008978D4"/>
    <w:rsid w:val="008A008F"/>
    <w:rsid w:val="008A12D4"/>
    <w:rsid w:val="008A30E7"/>
    <w:rsid w:val="008A3697"/>
    <w:rsid w:val="008B3BC6"/>
    <w:rsid w:val="008B4143"/>
    <w:rsid w:val="008B72CE"/>
    <w:rsid w:val="008B7905"/>
    <w:rsid w:val="008D0741"/>
    <w:rsid w:val="008D14B9"/>
    <w:rsid w:val="008D20B3"/>
    <w:rsid w:val="008D22B2"/>
    <w:rsid w:val="008D2DCD"/>
    <w:rsid w:val="008D58B9"/>
    <w:rsid w:val="008E400F"/>
    <w:rsid w:val="008F07DC"/>
    <w:rsid w:val="008F7955"/>
    <w:rsid w:val="0090724D"/>
    <w:rsid w:val="009138A3"/>
    <w:rsid w:val="009145FF"/>
    <w:rsid w:val="00917A41"/>
    <w:rsid w:val="0092094D"/>
    <w:rsid w:val="00922345"/>
    <w:rsid w:val="00926458"/>
    <w:rsid w:val="00930868"/>
    <w:rsid w:val="00931B5A"/>
    <w:rsid w:val="00933900"/>
    <w:rsid w:val="00941EAE"/>
    <w:rsid w:val="00946107"/>
    <w:rsid w:val="00950810"/>
    <w:rsid w:val="0095090F"/>
    <w:rsid w:val="0095152E"/>
    <w:rsid w:val="00951866"/>
    <w:rsid w:val="00955274"/>
    <w:rsid w:val="00960022"/>
    <w:rsid w:val="00960D4F"/>
    <w:rsid w:val="0096188B"/>
    <w:rsid w:val="009652C0"/>
    <w:rsid w:val="00967924"/>
    <w:rsid w:val="00972475"/>
    <w:rsid w:val="00982370"/>
    <w:rsid w:val="00987D26"/>
    <w:rsid w:val="00993190"/>
    <w:rsid w:val="009A2A3C"/>
    <w:rsid w:val="009A6DCF"/>
    <w:rsid w:val="009B6FA3"/>
    <w:rsid w:val="009D0B6B"/>
    <w:rsid w:val="009D5EA4"/>
    <w:rsid w:val="009D7A22"/>
    <w:rsid w:val="009E214E"/>
    <w:rsid w:val="009E7E51"/>
    <w:rsid w:val="009F579A"/>
    <w:rsid w:val="00A01F5C"/>
    <w:rsid w:val="00A062AA"/>
    <w:rsid w:val="00A074E0"/>
    <w:rsid w:val="00A11567"/>
    <w:rsid w:val="00A171A1"/>
    <w:rsid w:val="00A22338"/>
    <w:rsid w:val="00A24321"/>
    <w:rsid w:val="00A30660"/>
    <w:rsid w:val="00A31DC6"/>
    <w:rsid w:val="00A3318A"/>
    <w:rsid w:val="00A366BF"/>
    <w:rsid w:val="00A4001A"/>
    <w:rsid w:val="00A40797"/>
    <w:rsid w:val="00A41A63"/>
    <w:rsid w:val="00A43002"/>
    <w:rsid w:val="00A52459"/>
    <w:rsid w:val="00A61EE6"/>
    <w:rsid w:val="00A62A15"/>
    <w:rsid w:val="00A66E29"/>
    <w:rsid w:val="00A7389A"/>
    <w:rsid w:val="00A75C55"/>
    <w:rsid w:val="00A842E2"/>
    <w:rsid w:val="00A950C9"/>
    <w:rsid w:val="00A968EF"/>
    <w:rsid w:val="00AA2CAB"/>
    <w:rsid w:val="00AB0BE9"/>
    <w:rsid w:val="00AB4ECC"/>
    <w:rsid w:val="00AB5F0F"/>
    <w:rsid w:val="00AC0622"/>
    <w:rsid w:val="00AC1297"/>
    <w:rsid w:val="00AC4FBC"/>
    <w:rsid w:val="00AD292A"/>
    <w:rsid w:val="00AD469C"/>
    <w:rsid w:val="00AD47D6"/>
    <w:rsid w:val="00AF1C0D"/>
    <w:rsid w:val="00AF36DA"/>
    <w:rsid w:val="00AF451C"/>
    <w:rsid w:val="00AF6B61"/>
    <w:rsid w:val="00AF7FB0"/>
    <w:rsid w:val="00AF7FF9"/>
    <w:rsid w:val="00B03882"/>
    <w:rsid w:val="00B04ED9"/>
    <w:rsid w:val="00B05760"/>
    <w:rsid w:val="00B05771"/>
    <w:rsid w:val="00B14B09"/>
    <w:rsid w:val="00B169F3"/>
    <w:rsid w:val="00B2338C"/>
    <w:rsid w:val="00B25D36"/>
    <w:rsid w:val="00B35942"/>
    <w:rsid w:val="00B35D88"/>
    <w:rsid w:val="00B36CD0"/>
    <w:rsid w:val="00B508B6"/>
    <w:rsid w:val="00B51092"/>
    <w:rsid w:val="00B5220B"/>
    <w:rsid w:val="00B535CB"/>
    <w:rsid w:val="00B6382B"/>
    <w:rsid w:val="00B6413F"/>
    <w:rsid w:val="00B7380A"/>
    <w:rsid w:val="00B757D1"/>
    <w:rsid w:val="00B76281"/>
    <w:rsid w:val="00B86BB9"/>
    <w:rsid w:val="00B9090F"/>
    <w:rsid w:val="00B9193D"/>
    <w:rsid w:val="00B93434"/>
    <w:rsid w:val="00B94814"/>
    <w:rsid w:val="00B952DC"/>
    <w:rsid w:val="00BA0AF0"/>
    <w:rsid w:val="00BA23B9"/>
    <w:rsid w:val="00BA4717"/>
    <w:rsid w:val="00BA5C7D"/>
    <w:rsid w:val="00BA5DD1"/>
    <w:rsid w:val="00BB0E49"/>
    <w:rsid w:val="00BB3484"/>
    <w:rsid w:val="00BB3959"/>
    <w:rsid w:val="00BB4D96"/>
    <w:rsid w:val="00BC2BA7"/>
    <w:rsid w:val="00BC2D61"/>
    <w:rsid w:val="00BD2BE3"/>
    <w:rsid w:val="00BD2F84"/>
    <w:rsid w:val="00BF4757"/>
    <w:rsid w:val="00BF72A0"/>
    <w:rsid w:val="00C0267C"/>
    <w:rsid w:val="00C02721"/>
    <w:rsid w:val="00C02EF0"/>
    <w:rsid w:val="00C04956"/>
    <w:rsid w:val="00C10D9F"/>
    <w:rsid w:val="00C125C6"/>
    <w:rsid w:val="00C14D9F"/>
    <w:rsid w:val="00C16A87"/>
    <w:rsid w:val="00C16CA1"/>
    <w:rsid w:val="00C21002"/>
    <w:rsid w:val="00C21566"/>
    <w:rsid w:val="00C223E7"/>
    <w:rsid w:val="00C22F23"/>
    <w:rsid w:val="00C240A9"/>
    <w:rsid w:val="00C24613"/>
    <w:rsid w:val="00C27AC6"/>
    <w:rsid w:val="00C315C9"/>
    <w:rsid w:val="00C32891"/>
    <w:rsid w:val="00C32F81"/>
    <w:rsid w:val="00C34656"/>
    <w:rsid w:val="00C40152"/>
    <w:rsid w:val="00C430E8"/>
    <w:rsid w:val="00C4634F"/>
    <w:rsid w:val="00C4793C"/>
    <w:rsid w:val="00C50D42"/>
    <w:rsid w:val="00C55D29"/>
    <w:rsid w:val="00C56373"/>
    <w:rsid w:val="00C64255"/>
    <w:rsid w:val="00C65C1F"/>
    <w:rsid w:val="00C70CA2"/>
    <w:rsid w:val="00C745BC"/>
    <w:rsid w:val="00C76D3F"/>
    <w:rsid w:val="00C80624"/>
    <w:rsid w:val="00C84C31"/>
    <w:rsid w:val="00C92F23"/>
    <w:rsid w:val="00C949C2"/>
    <w:rsid w:val="00C94F47"/>
    <w:rsid w:val="00C95F67"/>
    <w:rsid w:val="00CA5C46"/>
    <w:rsid w:val="00CB0190"/>
    <w:rsid w:val="00CB4A95"/>
    <w:rsid w:val="00CC044B"/>
    <w:rsid w:val="00CC2CC5"/>
    <w:rsid w:val="00CC6217"/>
    <w:rsid w:val="00CC7D88"/>
    <w:rsid w:val="00CD0D70"/>
    <w:rsid w:val="00CD218D"/>
    <w:rsid w:val="00CD6E25"/>
    <w:rsid w:val="00CD7DD4"/>
    <w:rsid w:val="00CE19FB"/>
    <w:rsid w:val="00CE349A"/>
    <w:rsid w:val="00CF38DC"/>
    <w:rsid w:val="00CF52BB"/>
    <w:rsid w:val="00D00E6F"/>
    <w:rsid w:val="00D02BAC"/>
    <w:rsid w:val="00D0323B"/>
    <w:rsid w:val="00D1040E"/>
    <w:rsid w:val="00D1108A"/>
    <w:rsid w:val="00D1272F"/>
    <w:rsid w:val="00D24E73"/>
    <w:rsid w:val="00D3178C"/>
    <w:rsid w:val="00D32291"/>
    <w:rsid w:val="00D32894"/>
    <w:rsid w:val="00D32BAD"/>
    <w:rsid w:val="00D379CF"/>
    <w:rsid w:val="00D401DC"/>
    <w:rsid w:val="00D425A0"/>
    <w:rsid w:val="00D42C31"/>
    <w:rsid w:val="00D443D7"/>
    <w:rsid w:val="00D45079"/>
    <w:rsid w:val="00D46EA4"/>
    <w:rsid w:val="00D47018"/>
    <w:rsid w:val="00D501B1"/>
    <w:rsid w:val="00D505EF"/>
    <w:rsid w:val="00D53E85"/>
    <w:rsid w:val="00D547C6"/>
    <w:rsid w:val="00D57E2D"/>
    <w:rsid w:val="00D60A0B"/>
    <w:rsid w:val="00D67CA2"/>
    <w:rsid w:val="00D711E3"/>
    <w:rsid w:val="00D71591"/>
    <w:rsid w:val="00D7180C"/>
    <w:rsid w:val="00D7467F"/>
    <w:rsid w:val="00D7788E"/>
    <w:rsid w:val="00D77C3E"/>
    <w:rsid w:val="00D82CC3"/>
    <w:rsid w:val="00D875DB"/>
    <w:rsid w:val="00D931BF"/>
    <w:rsid w:val="00D968D5"/>
    <w:rsid w:val="00DA4414"/>
    <w:rsid w:val="00DA5008"/>
    <w:rsid w:val="00DA62CA"/>
    <w:rsid w:val="00DA74CC"/>
    <w:rsid w:val="00DB38D8"/>
    <w:rsid w:val="00DB6FAA"/>
    <w:rsid w:val="00DC08F8"/>
    <w:rsid w:val="00DC46B1"/>
    <w:rsid w:val="00DC75CE"/>
    <w:rsid w:val="00DD25D6"/>
    <w:rsid w:val="00DD2FA1"/>
    <w:rsid w:val="00DD3AEB"/>
    <w:rsid w:val="00DD45F9"/>
    <w:rsid w:val="00DE16CA"/>
    <w:rsid w:val="00DE5603"/>
    <w:rsid w:val="00DE5A28"/>
    <w:rsid w:val="00E00331"/>
    <w:rsid w:val="00E0113E"/>
    <w:rsid w:val="00E01C78"/>
    <w:rsid w:val="00E022EF"/>
    <w:rsid w:val="00E07227"/>
    <w:rsid w:val="00E07F42"/>
    <w:rsid w:val="00E16617"/>
    <w:rsid w:val="00E17B7E"/>
    <w:rsid w:val="00E20213"/>
    <w:rsid w:val="00E22065"/>
    <w:rsid w:val="00E25EDE"/>
    <w:rsid w:val="00E31DBC"/>
    <w:rsid w:val="00E32A8A"/>
    <w:rsid w:val="00E35AC5"/>
    <w:rsid w:val="00E40639"/>
    <w:rsid w:val="00E43B00"/>
    <w:rsid w:val="00E44A72"/>
    <w:rsid w:val="00E44B88"/>
    <w:rsid w:val="00E45774"/>
    <w:rsid w:val="00E529AD"/>
    <w:rsid w:val="00E55B9D"/>
    <w:rsid w:val="00E61593"/>
    <w:rsid w:val="00E62CBF"/>
    <w:rsid w:val="00E6640A"/>
    <w:rsid w:val="00E66AEF"/>
    <w:rsid w:val="00E717BE"/>
    <w:rsid w:val="00E71C9A"/>
    <w:rsid w:val="00E7762C"/>
    <w:rsid w:val="00E807DF"/>
    <w:rsid w:val="00E81FD0"/>
    <w:rsid w:val="00E8480C"/>
    <w:rsid w:val="00E925E5"/>
    <w:rsid w:val="00E92CA1"/>
    <w:rsid w:val="00E952DB"/>
    <w:rsid w:val="00E953B8"/>
    <w:rsid w:val="00EA04D8"/>
    <w:rsid w:val="00EA04E3"/>
    <w:rsid w:val="00EA4035"/>
    <w:rsid w:val="00EA524C"/>
    <w:rsid w:val="00EB1EB9"/>
    <w:rsid w:val="00EB2D52"/>
    <w:rsid w:val="00EB47FC"/>
    <w:rsid w:val="00EC1958"/>
    <w:rsid w:val="00EC5847"/>
    <w:rsid w:val="00ED41BC"/>
    <w:rsid w:val="00ED4814"/>
    <w:rsid w:val="00EE4A56"/>
    <w:rsid w:val="00EE5A8F"/>
    <w:rsid w:val="00EF0361"/>
    <w:rsid w:val="00EF35BE"/>
    <w:rsid w:val="00EF3AE5"/>
    <w:rsid w:val="00EF76E1"/>
    <w:rsid w:val="00F01E0C"/>
    <w:rsid w:val="00F02C99"/>
    <w:rsid w:val="00F16441"/>
    <w:rsid w:val="00F16647"/>
    <w:rsid w:val="00F17F0F"/>
    <w:rsid w:val="00F22B99"/>
    <w:rsid w:val="00F240EF"/>
    <w:rsid w:val="00F30B46"/>
    <w:rsid w:val="00F37E45"/>
    <w:rsid w:val="00F42737"/>
    <w:rsid w:val="00F427B5"/>
    <w:rsid w:val="00F45A82"/>
    <w:rsid w:val="00F55723"/>
    <w:rsid w:val="00F660A1"/>
    <w:rsid w:val="00F7078C"/>
    <w:rsid w:val="00F76F87"/>
    <w:rsid w:val="00F776A0"/>
    <w:rsid w:val="00F8109A"/>
    <w:rsid w:val="00F829F3"/>
    <w:rsid w:val="00F83F3C"/>
    <w:rsid w:val="00F84396"/>
    <w:rsid w:val="00F851F3"/>
    <w:rsid w:val="00F92596"/>
    <w:rsid w:val="00FA1DBE"/>
    <w:rsid w:val="00FA59EF"/>
    <w:rsid w:val="00FB2BA3"/>
    <w:rsid w:val="00FB2D6A"/>
    <w:rsid w:val="00FB2FD2"/>
    <w:rsid w:val="00FB3258"/>
    <w:rsid w:val="00FB6593"/>
    <w:rsid w:val="00FC2646"/>
    <w:rsid w:val="00FC26C7"/>
    <w:rsid w:val="00FC307E"/>
    <w:rsid w:val="00FC532C"/>
    <w:rsid w:val="00FD20D3"/>
    <w:rsid w:val="00FD2770"/>
    <w:rsid w:val="00FD3C8C"/>
    <w:rsid w:val="00FD5D22"/>
    <w:rsid w:val="00FE0A63"/>
    <w:rsid w:val="00FE1836"/>
    <w:rsid w:val="00FE3423"/>
    <w:rsid w:val="00FE5EBE"/>
    <w:rsid w:val="00FF50CB"/>
    <w:rsid w:val="00FF60E6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6B1C6C"/>
  <w15:docId w15:val="{609BA721-1B91-4F63-A148-7233F656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sl-SI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1272F"/>
  </w:style>
  <w:style w:type="paragraph" w:styleId="Naslov1">
    <w:name w:val="heading 1"/>
    <w:basedOn w:val="Navaden"/>
    <w:next w:val="Navaden"/>
    <w:link w:val="Naslov1Znak"/>
    <w:uiPriority w:val="99"/>
    <w:qFormat/>
    <w:rsid w:val="00B6413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B6413F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9"/>
    <w:unhideWhenUsed/>
    <w:qFormat/>
    <w:rsid w:val="00B6413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9"/>
    <w:unhideWhenUsed/>
    <w:qFormat/>
    <w:rsid w:val="00B641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slov5">
    <w:name w:val="heading 5"/>
    <w:basedOn w:val="Navaden"/>
    <w:next w:val="Navaden"/>
    <w:link w:val="Naslov5Znak"/>
    <w:uiPriority w:val="99"/>
    <w:unhideWhenUsed/>
    <w:qFormat/>
    <w:rsid w:val="00B641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Naslov6">
    <w:name w:val="heading 6"/>
    <w:basedOn w:val="Navaden"/>
    <w:next w:val="Navaden"/>
    <w:link w:val="Naslov6Znak"/>
    <w:uiPriority w:val="99"/>
    <w:unhideWhenUsed/>
    <w:qFormat/>
    <w:rsid w:val="00B6413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Naslov7">
    <w:name w:val="heading 7"/>
    <w:basedOn w:val="Navaden"/>
    <w:next w:val="Navaden"/>
    <w:link w:val="Naslov7Znak"/>
    <w:uiPriority w:val="99"/>
    <w:unhideWhenUsed/>
    <w:qFormat/>
    <w:rsid w:val="00B6413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B6413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Naslov9">
    <w:name w:val="heading 9"/>
    <w:basedOn w:val="Navaden"/>
    <w:next w:val="Navaden"/>
    <w:link w:val="Naslov9Znak"/>
    <w:uiPriority w:val="99"/>
    <w:unhideWhenUsed/>
    <w:qFormat/>
    <w:rsid w:val="00B6413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B6413F"/>
    <w:pPr>
      <w:spacing w:after="0" w:line="240" w:lineRule="auto"/>
    </w:pPr>
  </w:style>
  <w:style w:type="paragraph" w:customStyle="1" w:styleId="Paragraf">
    <w:name w:val="Paragraf"/>
    <w:basedOn w:val="Navaden"/>
    <w:link w:val="ParagrafChar"/>
    <w:rsid w:val="006975C6"/>
    <w:pPr>
      <w:spacing w:before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9"/>
    <w:rsid w:val="00B6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rsid w:val="00B6413F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GlavaZnak">
    <w:name w:val="Glava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avaden"/>
    <w:uiPriority w:val="99"/>
    <w:semiHidden/>
    <w:unhideWhenUsed/>
    <w:rsid w:val="00E139EA"/>
    <w:pPr>
      <w:spacing w:line="240" w:lineRule="auto"/>
    </w:p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9B6FA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B6FA3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B6FA3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B6FA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B6FA3"/>
    <w:rPr>
      <w:rFonts w:ascii="Helvetica" w:hAnsi="Helvetica"/>
      <w:b/>
      <w:bCs/>
      <w:sz w:val="20"/>
      <w:szCs w:val="20"/>
    </w:rPr>
  </w:style>
  <w:style w:type="character" w:styleId="Hiperpovezava">
    <w:name w:val="Hyperlink"/>
    <w:rsid w:val="00BB3484"/>
    <w:rPr>
      <w:color w:val="0000FF"/>
      <w:u w:val="single"/>
    </w:rPr>
  </w:style>
  <w:style w:type="character" w:customStyle="1" w:styleId="Naslov3Znak">
    <w:name w:val="Naslov 3 Znak"/>
    <w:basedOn w:val="Privzetapisavaodstavka"/>
    <w:link w:val="Naslov3"/>
    <w:uiPriority w:val="99"/>
    <w:rsid w:val="00B6413F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9"/>
    <w:rsid w:val="00B6413F"/>
    <w:rPr>
      <w:rFonts w:asciiTheme="majorHAnsi" w:eastAsiaTheme="majorEastAsia" w:hAnsiTheme="majorHAnsi" w:cstheme="majorBidi"/>
      <w:sz w:val="22"/>
      <w:szCs w:val="22"/>
    </w:rPr>
  </w:style>
  <w:style w:type="character" w:customStyle="1" w:styleId="Naslov5Znak">
    <w:name w:val="Naslov 5 Znak"/>
    <w:basedOn w:val="Privzetapisavaodstavka"/>
    <w:link w:val="Naslov5"/>
    <w:uiPriority w:val="99"/>
    <w:rsid w:val="00B6413F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Naslov6Znak">
    <w:name w:val="Naslov 6 Znak"/>
    <w:basedOn w:val="Privzetapisavaodstavka"/>
    <w:link w:val="Naslov6"/>
    <w:uiPriority w:val="99"/>
    <w:rsid w:val="00B6413F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Naslov7Znak">
    <w:name w:val="Naslov 7 Znak"/>
    <w:basedOn w:val="Privzetapisavaodstavka"/>
    <w:link w:val="Naslov7"/>
    <w:uiPriority w:val="99"/>
    <w:rsid w:val="00B6413F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Naslov8Znak">
    <w:name w:val="Naslov 8 Znak"/>
    <w:basedOn w:val="Privzetapisavaodstavka"/>
    <w:link w:val="Naslov8"/>
    <w:uiPriority w:val="99"/>
    <w:rsid w:val="00B6413F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Naslov9Znak">
    <w:name w:val="Naslov 9 Znak"/>
    <w:basedOn w:val="Privzetapisavaodstavka"/>
    <w:link w:val="Naslov9"/>
    <w:uiPriority w:val="99"/>
    <w:rsid w:val="00B6413F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B6413F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Naslov">
    <w:name w:val="Title"/>
    <w:basedOn w:val="Navaden"/>
    <w:next w:val="Navaden"/>
    <w:link w:val="NaslovZnak"/>
    <w:uiPriority w:val="99"/>
    <w:qFormat/>
    <w:rsid w:val="00B6413F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99"/>
    <w:rsid w:val="00B6413F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6413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B6413F"/>
    <w:rPr>
      <w:rFonts w:asciiTheme="majorHAnsi" w:eastAsiaTheme="majorEastAsia" w:hAnsiTheme="majorHAnsi" w:cstheme="majorBidi"/>
      <w:sz w:val="24"/>
      <w:szCs w:val="24"/>
    </w:rPr>
  </w:style>
  <w:style w:type="character" w:styleId="Krepko">
    <w:name w:val="Strong"/>
    <w:basedOn w:val="Privzetapisavaodstavka"/>
    <w:uiPriority w:val="22"/>
    <w:qFormat/>
    <w:rsid w:val="00B6413F"/>
    <w:rPr>
      <w:b/>
      <w:bCs/>
    </w:rPr>
  </w:style>
  <w:style w:type="character" w:styleId="Poudarek">
    <w:name w:val="Emphasis"/>
    <w:basedOn w:val="Privzetapisavaodstavka"/>
    <w:uiPriority w:val="20"/>
    <w:qFormat/>
    <w:rsid w:val="00B6413F"/>
    <w:rPr>
      <w:i/>
      <w:iCs/>
    </w:rPr>
  </w:style>
  <w:style w:type="paragraph" w:styleId="Citat">
    <w:name w:val="Quote"/>
    <w:basedOn w:val="Navaden"/>
    <w:next w:val="Navaden"/>
    <w:link w:val="CitatZnak"/>
    <w:uiPriority w:val="29"/>
    <w:qFormat/>
    <w:rsid w:val="00B6413F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6413F"/>
    <w:rPr>
      <w:i/>
      <w:iCs/>
      <w:color w:val="404040" w:themeColor="text1" w:themeTint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6413F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6413F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B6413F"/>
    <w:rPr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sid w:val="00B6413F"/>
    <w:rPr>
      <w:b/>
      <w:bCs/>
      <w:i/>
      <w:iCs/>
    </w:rPr>
  </w:style>
  <w:style w:type="character" w:styleId="Neensklic">
    <w:name w:val="Subtle Reference"/>
    <w:basedOn w:val="Privzetapisavaodstavka"/>
    <w:uiPriority w:val="31"/>
    <w:qFormat/>
    <w:rsid w:val="00B6413F"/>
    <w:rPr>
      <w:smallCaps/>
      <w:color w:val="404040" w:themeColor="text1" w:themeTint="BF"/>
      <w:u w:val="single" w:color="7F7F7F" w:themeColor="text1" w:themeTint="80"/>
    </w:rPr>
  </w:style>
  <w:style w:type="character" w:styleId="Intenzivensklic">
    <w:name w:val="Intense Reference"/>
    <w:basedOn w:val="Privzetapisavaodstavka"/>
    <w:uiPriority w:val="32"/>
    <w:qFormat/>
    <w:rsid w:val="00B6413F"/>
    <w:rPr>
      <w:b/>
      <w:bCs/>
      <w:smallCaps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B6413F"/>
    <w:rPr>
      <w:b/>
      <w:bCs/>
      <w:smallCap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B6413F"/>
    <w:pPr>
      <w:outlineLvl w:val="9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C53A2"/>
    <w:rPr>
      <w:color w:val="808080"/>
      <w:shd w:val="clear" w:color="auto" w:fill="E6E6E6"/>
    </w:rPr>
  </w:style>
  <w:style w:type="table" w:customStyle="1" w:styleId="Tabelasvetelseznam1poudarek31">
    <w:name w:val="Tabela – svetel seznam 1 (poudarek 3)1"/>
    <w:basedOn w:val="Navadnatabela"/>
    <w:uiPriority w:val="46"/>
    <w:rsid w:val="00DD25D6"/>
    <w:pPr>
      <w:spacing w:after="0" w:line="240" w:lineRule="auto"/>
    </w:pPr>
    <w:rPr>
      <w:rFonts w:eastAsia="Calibri"/>
      <w:sz w:val="22"/>
      <w:szCs w:val="22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1">
    <w:name w:val="Tabela – mreža1"/>
    <w:basedOn w:val="Navadnatabela"/>
    <w:next w:val="Tabelamrea"/>
    <w:uiPriority w:val="39"/>
    <w:rsid w:val="006D75DE"/>
    <w:pPr>
      <w:spacing w:after="0" w:line="240" w:lineRule="auto"/>
    </w:pPr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">
    <w:name w:val="Brez seznama1"/>
    <w:next w:val="Brezseznama"/>
    <w:uiPriority w:val="99"/>
    <w:semiHidden/>
    <w:unhideWhenUsed/>
    <w:rsid w:val="00740182"/>
  </w:style>
  <w:style w:type="character" w:styleId="SledenaHiperpovezava">
    <w:name w:val="FollowedHyperlink"/>
    <w:basedOn w:val="Privzetapisavaodstavka"/>
    <w:uiPriority w:val="99"/>
    <w:rsid w:val="00740182"/>
    <w:rPr>
      <w:color w:val="auto"/>
      <w:u w:val="single"/>
    </w:rPr>
  </w:style>
  <w:style w:type="paragraph" w:customStyle="1" w:styleId="TEKST">
    <w:name w:val="TEKST"/>
    <w:basedOn w:val="Glava"/>
    <w:uiPriority w:val="99"/>
    <w:rsid w:val="00740182"/>
    <w:pPr>
      <w:tabs>
        <w:tab w:val="clear" w:pos="4536"/>
        <w:tab w:val="clear" w:pos="9072"/>
      </w:tabs>
      <w:spacing w:after="120"/>
      <w:jc w:val="both"/>
    </w:pPr>
    <w:rPr>
      <w:rFonts w:ascii="Bookman Old Style" w:eastAsia="Times New Roman" w:hAnsi="Bookman Old Style" w:cs="Bookman Old Style"/>
      <w:sz w:val="22"/>
      <w:szCs w:val="22"/>
      <w:lang w:eastAsia="sl-SI"/>
    </w:rPr>
  </w:style>
  <w:style w:type="paragraph" w:customStyle="1" w:styleId="ALINEJE">
    <w:name w:val="ALINEJE"/>
    <w:basedOn w:val="TEKSTPOGODBE"/>
    <w:uiPriority w:val="99"/>
    <w:rsid w:val="00740182"/>
    <w:pPr>
      <w:tabs>
        <w:tab w:val="num" w:pos="624"/>
      </w:tabs>
      <w:spacing w:before="0"/>
      <w:ind w:left="624" w:hanging="397"/>
    </w:pPr>
    <w:rPr>
      <w:sz w:val="20"/>
      <w:szCs w:val="20"/>
    </w:rPr>
  </w:style>
  <w:style w:type="paragraph" w:customStyle="1" w:styleId="TEKSTPOGODBE">
    <w:name w:val="TEKST POGODBE"/>
    <w:basedOn w:val="Navaden"/>
    <w:uiPriority w:val="99"/>
    <w:rsid w:val="00740182"/>
    <w:pPr>
      <w:spacing w:before="120" w:after="0" w:line="240" w:lineRule="auto"/>
      <w:ind w:firstLine="284"/>
      <w:jc w:val="both"/>
    </w:pPr>
    <w:rPr>
      <w:rFonts w:ascii="Bookman Old Style" w:eastAsia="Times New Roman" w:hAnsi="Bookman Old Style" w:cs="Bookman Old Style"/>
      <w:i/>
      <w:iCs/>
      <w:sz w:val="22"/>
      <w:szCs w:val="22"/>
      <w:lang w:eastAsia="sl-SI"/>
    </w:rPr>
  </w:style>
  <w:style w:type="character" w:styleId="tevilkastrani">
    <w:name w:val="page number"/>
    <w:basedOn w:val="Privzetapisavaodstavka"/>
    <w:uiPriority w:val="99"/>
    <w:rsid w:val="00740182"/>
  </w:style>
  <w:style w:type="paragraph" w:styleId="Kazalovsebine1">
    <w:name w:val="toc 1"/>
    <w:basedOn w:val="Navaden"/>
    <w:next w:val="Navaden"/>
    <w:autoRedefine/>
    <w:uiPriority w:val="99"/>
    <w:semiHidden/>
    <w:rsid w:val="00740182"/>
    <w:pPr>
      <w:spacing w:before="120" w:line="240" w:lineRule="auto"/>
    </w:pPr>
    <w:rPr>
      <w:rFonts w:ascii="Bookman Old Style" w:eastAsia="Times New Roman" w:hAnsi="Bookman Old Style" w:cs="Bookman Old Style"/>
      <w:b/>
      <w:bCs/>
      <w:caps/>
      <w:color w:val="000000"/>
      <w:sz w:val="22"/>
      <w:szCs w:val="22"/>
      <w:lang w:eastAsia="sl-SI"/>
    </w:rPr>
  </w:style>
  <w:style w:type="paragraph" w:customStyle="1" w:styleId="LEN1">
    <w:name w:val="ČLEN 1"/>
    <w:basedOn w:val="Naslov3"/>
    <w:uiPriority w:val="99"/>
    <w:rsid w:val="00740182"/>
    <w:pPr>
      <w:keepLines w:val="0"/>
      <w:spacing w:before="240" w:after="240"/>
      <w:ind w:left="454"/>
    </w:pPr>
    <w:rPr>
      <w:rFonts w:ascii="Bookman Old Style" w:eastAsia="Times New Roman" w:hAnsi="Bookman Old Style" w:cs="Bookman Old Style"/>
      <w:b/>
      <w:bCs/>
      <w:i/>
      <w:iCs/>
      <w:smallCaps/>
      <w:color w:val="660033"/>
      <w:spacing w:val="20"/>
      <w:sz w:val="20"/>
      <w:szCs w:val="20"/>
      <w:lang w:eastAsia="sl-SI"/>
    </w:rPr>
  </w:style>
  <w:style w:type="paragraph" w:styleId="Kazalovsebine2">
    <w:name w:val="toc 2"/>
    <w:basedOn w:val="Navaden"/>
    <w:next w:val="Navaden"/>
    <w:autoRedefine/>
    <w:uiPriority w:val="99"/>
    <w:semiHidden/>
    <w:rsid w:val="00740182"/>
    <w:pPr>
      <w:spacing w:after="0" w:line="240" w:lineRule="auto"/>
      <w:ind w:left="240"/>
    </w:pPr>
    <w:rPr>
      <w:rFonts w:ascii="Bookman Old Style" w:eastAsia="Times New Roman" w:hAnsi="Bookman Old Style" w:cs="Bookman Old Style"/>
      <w:smallCaps/>
      <w:color w:val="000000"/>
      <w:sz w:val="22"/>
      <w:szCs w:val="22"/>
      <w:lang w:eastAsia="sl-SI"/>
    </w:rPr>
  </w:style>
  <w:style w:type="paragraph" w:styleId="Kazalovsebine3">
    <w:name w:val="toc 3"/>
    <w:basedOn w:val="Navaden"/>
    <w:next w:val="Navaden"/>
    <w:autoRedefine/>
    <w:uiPriority w:val="99"/>
    <w:semiHidden/>
    <w:rsid w:val="00740182"/>
    <w:pPr>
      <w:spacing w:after="0" w:line="240" w:lineRule="auto"/>
      <w:ind w:left="480"/>
    </w:pPr>
    <w:rPr>
      <w:rFonts w:ascii="Bookman Old Style" w:eastAsia="Times New Roman" w:hAnsi="Bookman Old Style" w:cs="Bookman Old Style"/>
      <w:i/>
      <w:iCs/>
      <w:color w:val="000000"/>
      <w:sz w:val="22"/>
      <w:szCs w:val="22"/>
      <w:lang w:eastAsia="sl-SI"/>
    </w:rPr>
  </w:style>
  <w:style w:type="paragraph" w:styleId="Kazalovsebine4">
    <w:name w:val="toc 4"/>
    <w:basedOn w:val="Navaden"/>
    <w:next w:val="Navaden"/>
    <w:autoRedefine/>
    <w:uiPriority w:val="99"/>
    <w:semiHidden/>
    <w:rsid w:val="00740182"/>
    <w:pPr>
      <w:spacing w:after="0" w:line="240" w:lineRule="auto"/>
      <w:ind w:left="72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5">
    <w:name w:val="toc 5"/>
    <w:basedOn w:val="Navaden"/>
    <w:next w:val="Navaden"/>
    <w:autoRedefine/>
    <w:uiPriority w:val="99"/>
    <w:semiHidden/>
    <w:rsid w:val="00740182"/>
    <w:pPr>
      <w:spacing w:after="0" w:line="240" w:lineRule="auto"/>
      <w:ind w:left="96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6">
    <w:name w:val="toc 6"/>
    <w:basedOn w:val="Navaden"/>
    <w:next w:val="Navaden"/>
    <w:autoRedefine/>
    <w:uiPriority w:val="99"/>
    <w:semiHidden/>
    <w:rsid w:val="00740182"/>
    <w:pPr>
      <w:spacing w:after="0" w:line="240" w:lineRule="auto"/>
      <w:ind w:left="120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7">
    <w:name w:val="toc 7"/>
    <w:basedOn w:val="Navaden"/>
    <w:next w:val="Navaden"/>
    <w:autoRedefine/>
    <w:uiPriority w:val="99"/>
    <w:semiHidden/>
    <w:rsid w:val="00740182"/>
    <w:pPr>
      <w:spacing w:after="0" w:line="240" w:lineRule="auto"/>
      <w:ind w:left="144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8">
    <w:name w:val="toc 8"/>
    <w:basedOn w:val="Navaden"/>
    <w:next w:val="Navaden"/>
    <w:autoRedefine/>
    <w:uiPriority w:val="99"/>
    <w:semiHidden/>
    <w:rsid w:val="00740182"/>
    <w:pPr>
      <w:spacing w:after="0" w:line="240" w:lineRule="auto"/>
      <w:ind w:left="168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9">
    <w:name w:val="toc 9"/>
    <w:basedOn w:val="Navaden"/>
    <w:next w:val="Navaden"/>
    <w:autoRedefine/>
    <w:uiPriority w:val="99"/>
    <w:semiHidden/>
    <w:rsid w:val="00740182"/>
    <w:pPr>
      <w:spacing w:after="0" w:line="240" w:lineRule="auto"/>
      <w:ind w:left="192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customStyle="1" w:styleId="NARIZVA">
    <w:name w:val="NARIZVA"/>
    <w:basedOn w:val="Navaden"/>
    <w:uiPriority w:val="99"/>
    <w:rsid w:val="00740182"/>
    <w:pPr>
      <w:shd w:val="pct10" w:color="auto" w:fill="FFFFFF"/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sz w:val="22"/>
      <w:szCs w:val="22"/>
      <w:lang w:eastAsia="sl-SI"/>
    </w:rPr>
  </w:style>
  <w:style w:type="paragraph" w:customStyle="1" w:styleId="LEN">
    <w:name w:val="ČLEN"/>
    <w:basedOn w:val="Navaden"/>
    <w:uiPriority w:val="99"/>
    <w:rsid w:val="00740182"/>
    <w:pPr>
      <w:spacing w:before="120" w:after="0" w:line="240" w:lineRule="auto"/>
      <w:jc w:val="center"/>
    </w:pPr>
    <w:rPr>
      <w:rFonts w:ascii="Albertus Extra Bold" w:eastAsia="Times New Roman" w:hAnsi="Albertus Extra Bold" w:cs="Albertus Extra Bold"/>
      <w:b/>
      <w:bCs/>
      <w:i/>
      <w:iCs/>
      <w:smallCaps/>
      <w:color w:val="000000"/>
      <w:lang w:eastAsia="sl-SI"/>
    </w:rPr>
  </w:style>
  <w:style w:type="paragraph" w:customStyle="1" w:styleId="POGLAVJE">
    <w:name w:val="POGLAVJE"/>
    <w:basedOn w:val="Navaden"/>
    <w:uiPriority w:val="99"/>
    <w:rsid w:val="00740182"/>
    <w:pPr>
      <w:spacing w:before="36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smallCaps/>
      <w:sz w:val="22"/>
      <w:szCs w:val="22"/>
      <w:lang w:eastAsia="sl-SI"/>
    </w:rPr>
  </w:style>
  <w:style w:type="paragraph" w:customStyle="1" w:styleId="PODPIS1">
    <w:name w:val="PODPIS1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lang w:eastAsia="sl-SI"/>
    </w:rPr>
  </w:style>
  <w:style w:type="paragraph" w:customStyle="1" w:styleId="PODPIS2">
    <w:name w:val="PODPIS2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i/>
      <w:iCs/>
      <w:lang w:eastAsia="sl-SI"/>
    </w:rPr>
  </w:style>
  <w:style w:type="paragraph" w:customStyle="1" w:styleId="PODPISDIREKTOR">
    <w:name w:val="PODPIS DIREKTOR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lang w:eastAsia="sl-SI"/>
    </w:rPr>
  </w:style>
  <w:style w:type="paragraph" w:customStyle="1" w:styleId="ODSTAVEK">
    <w:name w:val="ODSTAVEK"/>
    <w:basedOn w:val="Navaden"/>
    <w:uiPriority w:val="99"/>
    <w:rsid w:val="00740182"/>
    <w:pPr>
      <w:tabs>
        <w:tab w:val="num" w:pos="624"/>
      </w:tabs>
      <w:spacing w:after="0" w:line="240" w:lineRule="auto"/>
      <w:ind w:left="624" w:hanging="397"/>
      <w:jc w:val="both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customStyle="1" w:styleId="ALINEJE1">
    <w:name w:val="ALINEJE1"/>
    <w:basedOn w:val="ALINEJE"/>
    <w:uiPriority w:val="99"/>
    <w:rsid w:val="00740182"/>
    <w:pPr>
      <w:tabs>
        <w:tab w:val="clear" w:pos="624"/>
        <w:tab w:val="num" w:pos="360"/>
      </w:tabs>
      <w:ind w:left="360" w:hanging="360"/>
    </w:pPr>
  </w:style>
  <w:style w:type="paragraph" w:styleId="Telobesedila">
    <w:name w:val="Body Text"/>
    <w:basedOn w:val="Navaden"/>
    <w:link w:val="TelobesedilaZnak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vanish/>
      <w:color w:val="000000"/>
      <w:sz w:val="22"/>
      <w:szCs w:val="22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40182"/>
    <w:rPr>
      <w:rFonts w:ascii="Bookman Old Style" w:eastAsia="Times New Roman" w:hAnsi="Bookman Old Style" w:cs="Bookman Old Style"/>
      <w:vanish/>
      <w:color w:val="000000"/>
      <w:sz w:val="22"/>
      <w:szCs w:val="22"/>
      <w:lang w:eastAsia="sl-SI"/>
    </w:rPr>
  </w:style>
  <w:style w:type="paragraph" w:customStyle="1" w:styleId="PODPISPONUDNIKA">
    <w:name w:val="PODPISPONUDNIKA"/>
    <w:basedOn w:val="TEKST"/>
    <w:uiPriority w:val="99"/>
    <w:rsid w:val="00740182"/>
    <w:pPr>
      <w:spacing w:after="0"/>
    </w:pPr>
  </w:style>
  <w:style w:type="paragraph" w:customStyle="1" w:styleId="TEKSTVGLAVITAB">
    <w:name w:val="TEKST V GLAVI TAB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lang w:eastAsia="sl-SI"/>
    </w:rPr>
  </w:style>
  <w:style w:type="paragraph" w:customStyle="1" w:styleId="EKSTIZJAVE">
    <w:name w:val="ŢEKST IZJAVE"/>
    <w:basedOn w:val="TEKST"/>
    <w:uiPriority w:val="99"/>
    <w:rsid w:val="00740182"/>
    <w:pPr>
      <w:spacing w:line="360" w:lineRule="auto"/>
      <w:ind w:left="567" w:hanging="567"/>
    </w:pPr>
    <w:rPr>
      <w:smallCaps/>
      <w:sz w:val="24"/>
      <w:szCs w:val="24"/>
    </w:rPr>
  </w:style>
  <w:style w:type="paragraph" w:styleId="Telobesedila3">
    <w:name w:val="Body Text 3"/>
    <w:basedOn w:val="Navaden"/>
    <w:link w:val="Telobesedila3Znak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2"/>
      <w:szCs w:val="22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740182"/>
    <w:rPr>
      <w:rFonts w:ascii="Bookman Old Style" w:eastAsia="Times New Roman" w:hAnsi="Bookman Old Style" w:cs="Bookman Old Style"/>
      <w:b/>
      <w:bCs/>
      <w:sz w:val="22"/>
      <w:szCs w:val="22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lang w:val="en-US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0182"/>
    <w:rPr>
      <w:rFonts w:ascii="Bookman Old Style" w:eastAsia="Times New Roman" w:hAnsi="Bookman Old Style" w:cs="Bookman Old Style"/>
      <w:lang w:val="en-US" w:eastAsia="sl-SI"/>
    </w:rPr>
  </w:style>
  <w:style w:type="paragraph" w:customStyle="1" w:styleId="NATEVANJE">
    <w:name w:val="NAŠTEVANJE"/>
    <w:basedOn w:val="Navaden"/>
    <w:uiPriority w:val="99"/>
    <w:rsid w:val="00740182"/>
    <w:pPr>
      <w:tabs>
        <w:tab w:val="num" w:pos="360"/>
      </w:tabs>
      <w:spacing w:after="0" w:line="260" w:lineRule="atLeast"/>
      <w:ind w:left="641" w:hanging="357"/>
      <w:jc w:val="both"/>
    </w:pPr>
    <w:rPr>
      <w:rFonts w:ascii="Bookman Old Style" w:eastAsia="Times New Roman" w:hAnsi="Bookman Old Style" w:cs="Bookman Old Style"/>
      <w:i/>
      <w:iCs/>
      <w:sz w:val="28"/>
      <w:szCs w:val="28"/>
      <w:lang w:eastAsia="sl-SI"/>
    </w:rPr>
  </w:style>
  <w:style w:type="paragraph" w:customStyle="1" w:styleId="TEKST-NAVADEN">
    <w:name w:val="TEKST-NAVADEN"/>
    <w:basedOn w:val="Navaden"/>
    <w:uiPriority w:val="99"/>
    <w:rsid w:val="00740182"/>
    <w:pPr>
      <w:widowControl w:val="0"/>
      <w:autoSpaceDE w:val="0"/>
      <w:autoSpaceDN w:val="0"/>
      <w:spacing w:after="0" w:line="260" w:lineRule="atLeast"/>
      <w:jc w:val="both"/>
    </w:pPr>
    <w:rPr>
      <w:rFonts w:ascii="Bookman Old Style" w:eastAsia="Times New Roman" w:hAnsi="Bookman Old Style" w:cs="Bookman Old Style"/>
      <w:sz w:val="22"/>
      <w:szCs w:val="22"/>
      <w:lang w:eastAsia="sl-SI"/>
    </w:rPr>
  </w:style>
  <w:style w:type="paragraph" w:customStyle="1" w:styleId="Slog3">
    <w:name w:val="Slog3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uiPriority w:val="99"/>
    <w:rsid w:val="00740182"/>
    <w:pPr>
      <w:spacing w:line="480" w:lineRule="auto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740182"/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rsid w:val="00740182"/>
    <w:pPr>
      <w:spacing w:line="240" w:lineRule="auto"/>
      <w:ind w:left="283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740182"/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Telobesedila-zamik2">
    <w:name w:val="Body Text Indent 2"/>
    <w:basedOn w:val="Navaden"/>
    <w:link w:val="Telobesedila-zamik2Znak"/>
    <w:uiPriority w:val="99"/>
    <w:rsid w:val="00740182"/>
    <w:pPr>
      <w:spacing w:line="480" w:lineRule="auto"/>
      <w:ind w:left="283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740182"/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customStyle="1" w:styleId="kazalo1">
    <w:name w:val="kazalo 1"/>
    <w:uiPriority w:val="99"/>
    <w:rsid w:val="00740182"/>
    <w:pPr>
      <w:numPr>
        <w:numId w:val="14"/>
      </w:num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4"/>
      <w:szCs w:val="24"/>
      <w:lang w:eastAsia="sl-SI"/>
    </w:rPr>
  </w:style>
  <w:style w:type="paragraph" w:customStyle="1" w:styleId="kazalo2">
    <w:name w:val="kazalo 2"/>
    <w:uiPriority w:val="99"/>
    <w:rsid w:val="00740182"/>
    <w:pPr>
      <w:numPr>
        <w:ilvl w:val="1"/>
        <w:numId w:val="14"/>
      </w:num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4"/>
      <w:szCs w:val="24"/>
      <w:lang w:eastAsia="sl-SI"/>
    </w:rPr>
  </w:style>
  <w:style w:type="paragraph" w:customStyle="1" w:styleId="kazalo3">
    <w:name w:val="kazalo 3"/>
    <w:uiPriority w:val="99"/>
    <w:rsid w:val="00740182"/>
    <w:pPr>
      <w:numPr>
        <w:ilvl w:val="2"/>
        <w:numId w:val="14"/>
      </w:num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4"/>
      <w:szCs w:val="24"/>
      <w:lang w:eastAsia="sl-SI"/>
    </w:rPr>
  </w:style>
  <w:style w:type="table" w:customStyle="1" w:styleId="Tabelamrea2">
    <w:name w:val="Tabela – mreža2"/>
    <w:basedOn w:val="Navadnatabela"/>
    <w:next w:val="Tabelamrea"/>
    <w:uiPriority w:val="99"/>
    <w:rsid w:val="00740182"/>
    <w:pPr>
      <w:spacing w:after="0" w:line="240" w:lineRule="auto"/>
    </w:pPr>
    <w:rPr>
      <w:rFonts w:ascii="Bookman Old Style" w:eastAsia="Times New Roman" w:hAnsi="Bookman Old Style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7">
    <w:name w:val="p7"/>
    <w:basedOn w:val="Navaden"/>
    <w:rsid w:val="008D0741"/>
    <w:pPr>
      <w:widowControl w:val="0"/>
      <w:tabs>
        <w:tab w:val="left" w:pos="440"/>
      </w:tabs>
      <w:spacing w:after="0" w:line="240" w:lineRule="auto"/>
      <w:ind w:left="1000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F16441"/>
    <w:rPr>
      <w:color w:val="605E5C"/>
      <w:shd w:val="clear" w:color="auto" w:fill="E1DFDD"/>
    </w:rPr>
  </w:style>
  <w:style w:type="table" w:styleId="Tabelaseznam2poudarek6">
    <w:name w:val="List Table 2 Accent 6"/>
    <w:basedOn w:val="Navadnatabela"/>
    <w:uiPriority w:val="47"/>
    <w:rsid w:val="005B6A3D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barvniseznam7poudarek6">
    <w:name w:val="List Table 7 Colorful Accent 6"/>
    <w:basedOn w:val="Navadnatabela"/>
    <w:uiPriority w:val="52"/>
    <w:rsid w:val="005B6A3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6poudarek6">
    <w:name w:val="List Table 6 Colorful Accent 6"/>
    <w:basedOn w:val="Navadnatabela"/>
    <w:uiPriority w:val="51"/>
    <w:rsid w:val="005B6A3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svetlamrea1poudarek6">
    <w:name w:val="Grid Table 1 Light Accent 6"/>
    <w:basedOn w:val="Navadnatabela"/>
    <w:uiPriority w:val="46"/>
    <w:rsid w:val="005B6A3D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mrea2poudarek6">
    <w:name w:val="Grid Table 2 Accent 6"/>
    <w:basedOn w:val="Navadnatabela"/>
    <w:uiPriority w:val="47"/>
    <w:rsid w:val="005B6A3D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barvnamrea7poudarek6">
    <w:name w:val="Grid Table 7 Colorful Accent 6"/>
    <w:basedOn w:val="Navadnatabela"/>
    <w:uiPriority w:val="52"/>
    <w:rsid w:val="005B6A3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Tabelatemenseznam5poudarek6">
    <w:name w:val="List Table 5 Dark Accent 6"/>
    <w:basedOn w:val="Navadnatabela"/>
    <w:uiPriority w:val="50"/>
    <w:rsid w:val="005B6A3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namrea5poudarek6">
    <w:name w:val="Grid Table 5 Dark Accent 6"/>
    <w:basedOn w:val="Navadnatabela"/>
    <w:uiPriority w:val="50"/>
    <w:rsid w:val="005B6A3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Navadnatabela2">
    <w:name w:val="Plain Table 2"/>
    <w:basedOn w:val="Navadnatabela"/>
    <w:uiPriority w:val="42"/>
    <w:rsid w:val="0075244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Navadnatabela4">
    <w:name w:val="Plain Table 4"/>
    <w:basedOn w:val="Navadnatabela"/>
    <w:uiPriority w:val="44"/>
    <w:rsid w:val="00C16CA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Navadnatabela5">
    <w:name w:val="Plain Table 5"/>
    <w:basedOn w:val="Navadnatabela"/>
    <w:uiPriority w:val="45"/>
    <w:rsid w:val="00C16CA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C55D29"/>
    <w:rPr>
      <w:color w:val="605E5C"/>
      <w:shd w:val="clear" w:color="auto" w:fill="E1DFDD"/>
    </w:rPr>
  </w:style>
  <w:style w:type="table" w:styleId="Tabelaseznam4poudarek6">
    <w:name w:val="List Table 4 Accent 6"/>
    <w:basedOn w:val="Navadnatabela"/>
    <w:uiPriority w:val="49"/>
    <w:rsid w:val="001C1B81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OdstavekseznamaZnak">
    <w:name w:val="Odstavek seznama Znak"/>
    <w:link w:val="Odstavekseznama"/>
    <w:uiPriority w:val="34"/>
    <w:locked/>
    <w:rsid w:val="009A6DCF"/>
  </w:style>
  <w:style w:type="numbering" w:customStyle="1" w:styleId="WWNum14">
    <w:name w:val="WWNum14"/>
    <w:basedOn w:val="Brezseznama"/>
    <w:rsid w:val="00A61EE6"/>
    <w:pPr>
      <w:numPr>
        <w:numId w:val="28"/>
      </w:numPr>
    </w:pPr>
  </w:style>
  <w:style w:type="numbering" w:customStyle="1" w:styleId="WWNum12">
    <w:name w:val="WWNum12"/>
    <w:basedOn w:val="Brezseznama"/>
    <w:rsid w:val="00A61EE6"/>
    <w:pPr>
      <w:numPr>
        <w:numId w:val="29"/>
      </w:numPr>
    </w:pPr>
  </w:style>
  <w:style w:type="table" w:styleId="Navadnatabela1">
    <w:name w:val="Plain Table 1"/>
    <w:basedOn w:val="Navadnatabela"/>
    <w:uiPriority w:val="41"/>
    <w:rsid w:val="00A062A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C34656"/>
    <w:rPr>
      <w:color w:val="605E5C"/>
      <w:shd w:val="clear" w:color="auto" w:fill="E1DFDD"/>
    </w:rPr>
  </w:style>
  <w:style w:type="paragraph" w:customStyle="1" w:styleId="Default">
    <w:name w:val="Default"/>
    <w:rsid w:val="004D7A0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86E45-BA02-47C0-AF25-DFD638DCE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Šolstvo in Šport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Center za pravno pomoč</dc:creator>
  <cp:lastModifiedBy>Katja Tretjak</cp:lastModifiedBy>
  <cp:revision>3</cp:revision>
  <cp:lastPrinted>2021-06-02T10:48:00Z</cp:lastPrinted>
  <dcterms:created xsi:type="dcterms:W3CDTF">2021-06-08T08:02:00Z</dcterms:created>
  <dcterms:modified xsi:type="dcterms:W3CDTF">2021-06-08T08:06:00Z</dcterms:modified>
</cp:coreProperties>
</file>